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E981E" w14:textId="77777777" w:rsidR="00857618" w:rsidRDefault="00857618" w:rsidP="00E20E60">
      <w:pPr>
        <w:jc w:val="right"/>
        <w:rPr>
          <w:rFonts w:ascii="Verdana" w:hAnsi="Verdana"/>
          <w:b/>
          <w:bCs/>
          <w:sz w:val="20"/>
          <w:szCs w:val="20"/>
        </w:rPr>
      </w:pPr>
    </w:p>
    <w:p w14:paraId="26F76707" w14:textId="41DD8185" w:rsidR="00E20E60" w:rsidRPr="009315E0" w:rsidRDefault="00E20E60" w:rsidP="00E20E60">
      <w:pPr>
        <w:jc w:val="right"/>
        <w:rPr>
          <w:rFonts w:ascii="Verdana" w:hAnsi="Verdana"/>
          <w:b/>
          <w:bCs/>
        </w:rPr>
      </w:pPr>
      <w:r w:rsidRPr="00E20E60">
        <w:rPr>
          <w:rFonts w:ascii="Verdana" w:hAnsi="Verdana"/>
          <w:b/>
          <w:bCs/>
          <w:sz w:val="20"/>
          <w:szCs w:val="20"/>
        </w:rPr>
        <w:t>Załącznik nr 1</w:t>
      </w:r>
    </w:p>
    <w:p w14:paraId="66D98265" w14:textId="77777777" w:rsidR="00784924" w:rsidRPr="00AB4AC0" w:rsidRDefault="00784924" w:rsidP="00796E3F">
      <w:pPr>
        <w:autoSpaceDE w:val="0"/>
        <w:spacing w:line="276" w:lineRule="auto"/>
        <w:rPr>
          <w:rFonts w:ascii="Verdana" w:hAnsi="Verdana" w:cs="Verdana"/>
          <w:b/>
          <w:bCs/>
          <w:sz w:val="20"/>
          <w:szCs w:val="20"/>
        </w:rPr>
      </w:pPr>
    </w:p>
    <w:p w14:paraId="416C490A" w14:textId="77777777" w:rsidR="00784924" w:rsidRPr="004D5C57" w:rsidRDefault="00784924" w:rsidP="00796E3F">
      <w:pPr>
        <w:autoSpaceDE w:val="0"/>
        <w:spacing w:line="276" w:lineRule="auto"/>
        <w:jc w:val="center"/>
        <w:rPr>
          <w:rFonts w:ascii="Verdana" w:hAnsi="Verdana" w:cs="Tahoma"/>
          <w:b/>
          <w:bCs/>
          <w:sz w:val="22"/>
          <w:szCs w:val="22"/>
          <w:u w:val="single"/>
        </w:rPr>
      </w:pPr>
      <w:r w:rsidRPr="004D5C57">
        <w:rPr>
          <w:rFonts w:ascii="Verdana" w:hAnsi="Verdana" w:cs="Tahoma"/>
          <w:b/>
          <w:bCs/>
          <w:sz w:val="22"/>
          <w:szCs w:val="22"/>
          <w:u w:val="single"/>
        </w:rPr>
        <w:t xml:space="preserve">UMOWA </w:t>
      </w:r>
    </w:p>
    <w:p w14:paraId="723AD122" w14:textId="77777777" w:rsidR="00784924" w:rsidRPr="004D5C57" w:rsidRDefault="00784924" w:rsidP="00796E3F">
      <w:pPr>
        <w:autoSpaceDE w:val="0"/>
        <w:spacing w:line="276" w:lineRule="auto"/>
        <w:jc w:val="center"/>
        <w:rPr>
          <w:rFonts w:ascii="Verdana" w:hAnsi="Verdana" w:cs="Verdana"/>
          <w:b/>
          <w:bCs/>
          <w:sz w:val="22"/>
          <w:szCs w:val="22"/>
        </w:rPr>
      </w:pPr>
      <w:r w:rsidRPr="004D5C57">
        <w:rPr>
          <w:rFonts w:ascii="Verdana" w:hAnsi="Verdana" w:cs="Tahoma"/>
          <w:b/>
          <w:bCs/>
          <w:sz w:val="22"/>
          <w:szCs w:val="22"/>
          <w:u w:val="single"/>
        </w:rPr>
        <w:t>SMP/DI/202</w:t>
      </w:r>
      <w:r w:rsidR="00E751B4">
        <w:rPr>
          <w:rFonts w:ascii="Verdana" w:hAnsi="Verdana" w:cs="Tahoma"/>
          <w:b/>
          <w:bCs/>
          <w:sz w:val="22"/>
          <w:szCs w:val="22"/>
          <w:u w:val="single"/>
        </w:rPr>
        <w:t>6</w:t>
      </w:r>
      <w:r w:rsidRPr="004D5C57">
        <w:rPr>
          <w:rFonts w:ascii="Verdana" w:hAnsi="Verdana" w:cs="Tahoma"/>
          <w:b/>
          <w:bCs/>
          <w:sz w:val="22"/>
          <w:szCs w:val="22"/>
          <w:u w:val="single"/>
        </w:rPr>
        <w:t>/…</w:t>
      </w:r>
    </w:p>
    <w:p w14:paraId="5575F0A6" w14:textId="77777777" w:rsidR="00784924" w:rsidRPr="00AD5DEA" w:rsidRDefault="00784924" w:rsidP="00796E3F">
      <w:pPr>
        <w:shd w:val="clear" w:color="auto" w:fill="FFFFFF"/>
        <w:spacing w:line="276" w:lineRule="auto"/>
        <w:ind w:left="7"/>
        <w:rPr>
          <w:rFonts w:ascii="Verdana" w:eastAsia="Verdana" w:hAnsi="Verdana" w:cs="Verdana"/>
          <w:sz w:val="20"/>
          <w:szCs w:val="20"/>
        </w:rPr>
      </w:pPr>
    </w:p>
    <w:p w14:paraId="289DEE57" w14:textId="77777777" w:rsidR="00784924" w:rsidRPr="00AD5DEA" w:rsidRDefault="00784924" w:rsidP="00796E3F">
      <w:pPr>
        <w:shd w:val="clear" w:color="auto" w:fill="FFFFFF"/>
        <w:spacing w:line="276" w:lineRule="auto"/>
        <w:ind w:left="7"/>
        <w:rPr>
          <w:rFonts w:ascii="Verdana" w:eastAsia="Verdana" w:hAnsi="Verdana" w:cs="Verdana"/>
          <w:b/>
          <w:sz w:val="20"/>
          <w:szCs w:val="20"/>
        </w:rPr>
      </w:pPr>
      <w:r w:rsidRPr="00AD5DEA">
        <w:rPr>
          <w:rFonts w:ascii="Verdana" w:eastAsia="Verdana" w:hAnsi="Verdana" w:cs="Verdana"/>
          <w:sz w:val="20"/>
          <w:szCs w:val="20"/>
        </w:rPr>
        <w:t>zawarta w Wierzawicach</w:t>
      </w:r>
      <w:r w:rsidR="004D5C57">
        <w:rPr>
          <w:rFonts w:ascii="Verdana" w:eastAsia="Verdana" w:hAnsi="Verdana" w:cs="Verdana"/>
          <w:sz w:val="20"/>
          <w:szCs w:val="20"/>
        </w:rPr>
        <w:t>/elektronicznie</w:t>
      </w:r>
      <w:r w:rsidRPr="00AD5DEA">
        <w:rPr>
          <w:rFonts w:ascii="Verdana" w:eastAsia="Verdana" w:hAnsi="Verdana" w:cs="Verdana"/>
          <w:sz w:val="20"/>
          <w:szCs w:val="20"/>
        </w:rPr>
        <w:t xml:space="preserve"> dnia ……………… r. pomiędzy:</w:t>
      </w:r>
    </w:p>
    <w:p w14:paraId="4DCD57DF" w14:textId="77777777" w:rsidR="00784924" w:rsidRPr="00AD5DEA" w:rsidRDefault="00784924" w:rsidP="00796E3F">
      <w:pPr>
        <w:shd w:val="clear" w:color="auto" w:fill="FFFFFF"/>
        <w:spacing w:line="276" w:lineRule="auto"/>
        <w:jc w:val="both"/>
        <w:rPr>
          <w:rFonts w:ascii="Verdana" w:eastAsia="Verdana" w:hAnsi="Verdana" w:cs="Verdana"/>
          <w:b/>
          <w:sz w:val="20"/>
          <w:szCs w:val="20"/>
        </w:rPr>
      </w:pPr>
    </w:p>
    <w:p w14:paraId="59B0DECD" w14:textId="0633A608" w:rsidR="00784924" w:rsidRPr="00AD5DEA" w:rsidRDefault="00784924" w:rsidP="00796E3F">
      <w:pPr>
        <w:shd w:val="clear" w:color="auto" w:fill="FFFFFF"/>
        <w:spacing w:line="276" w:lineRule="auto"/>
        <w:jc w:val="both"/>
        <w:rPr>
          <w:rFonts w:ascii="Verdana" w:eastAsia="Verdana" w:hAnsi="Verdana" w:cs="Verdana"/>
          <w:b/>
          <w:sz w:val="20"/>
          <w:szCs w:val="20"/>
        </w:rPr>
      </w:pPr>
      <w:r w:rsidRPr="00AD5DEA">
        <w:rPr>
          <w:rFonts w:ascii="Verdana" w:eastAsia="Verdana" w:hAnsi="Verdana" w:cs="Verdana"/>
          <w:b/>
          <w:sz w:val="20"/>
          <w:szCs w:val="20"/>
        </w:rPr>
        <w:t xml:space="preserve">STARE MIASTO-PARK Sp. z o.o. </w:t>
      </w:r>
      <w:r w:rsidRPr="00AD5DEA">
        <w:rPr>
          <w:rFonts w:ascii="Verdana" w:eastAsia="Verdana" w:hAnsi="Verdana" w:cs="Verdana"/>
          <w:sz w:val="20"/>
          <w:szCs w:val="20"/>
        </w:rPr>
        <w:t xml:space="preserve">z siedzibą Wierzawice 874, 37-300 Leżajsk, wpisaną do Krajowego Rejestru Sądowego prowadzonego przez Sąd Rejonowy w Rzeszowie XII Wydział KRS pod numerem 0000238948, NIP 8161614875, REGON 180 054 074 Wysokość kapitału zakładowego: </w:t>
      </w:r>
      <w:r w:rsidR="00375D70" w:rsidRPr="00AD5DEA">
        <w:rPr>
          <w:rFonts w:ascii="Verdana" w:eastAsia="Verdana" w:hAnsi="Verdana" w:cs="Verdana"/>
          <w:sz w:val="20"/>
          <w:szCs w:val="20"/>
        </w:rPr>
        <w:t xml:space="preserve">31 401 500,00 </w:t>
      </w:r>
      <w:r w:rsidRPr="00AD5DEA">
        <w:rPr>
          <w:rFonts w:ascii="Verdana" w:eastAsia="Verdana" w:hAnsi="Verdana" w:cs="Verdana"/>
          <w:sz w:val="20"/>
          <w:szCs w:val="20"/>
        </w:rPr>
        <w:t xml:space="preserve">PLN zwaną dalej </w:t>
      </w:r>
      <w:r w:rsidRPr="00AD5DEA">
        <w:rPr>
          <w:rFonts w:ascii="Verdana" w:eastAsia="Verdana" w:hAnsi="Verdana" w:cs="Verdana"/>
          <w:b/>
          <w:sz w:val="20"/>
          <w:szCs w:val="20"/>
        </w:rPr>
        <w:t>„</w:t>
      </w:r>
      <w:r w:rsidR="004F07FE" w:rsidRPr="002B4D39">
        <w:rPr>
          <w:rFonts w:ascii="Verdana" w:eastAsia="Verdana" w:hAnsi="Verdana" w:cs="Verdana"/>
          <w:b/>
          <w:sz w:val="20"/>
          <w:szCs w:val="20"/>
        </w:rPr>
        <w:t>Zamawiającym</w:t>
      </w:r>
      <w:r w:rsidRPr="00AD5DEA">
        <w:rPr>
          <w:rFonts w:ascii="Verdana" w:eastAsia="Verdana" w:hAnsi="Verdana" w:cs="Verdana"/>
          <w:b/>
          <w:sz w:val="20"/>
          <w:szCs w:val="20"/>
        </w:rPr>
        <w:t>"</w:t>
      </w:r>
      <w:r w:rsidRPr="00AD5DEA">
        <w:rPr>
          <w:rFonts w:ascii="Verdana" w:eastAsia="Verdana" w:hAnsi="Verdana" w:cs="Verdana"/>
          <w:bCs/>
          <w:sz w:val="20"/>
          <w:szCs w:val="20"/>
        </w:rPr>
        <w:t>,</w:t>
      </w:r>
      <w:r w:rsidRPr="00AD5DEA">
        <w:rPr>
          <w:rFonts w:ascii="Verdana" w:eastAsia="Verdana" w:hAnsi="Verdana" w:cs="Verdana"/>
          <w:b/>
          <w:sz w:val="20"/>
          <w:szCs w:val="20"/>
        </w:rPr>
        <w:t xml:space="preserve"> </w:t>
      </w:r>
      <w:r w:rsidRPr="00AD5DEA">
        <w:rPr>
          <w:rFonts w:ascii="Verdana" w:eastAsia="Verdana" w:hAnsi="Verdana" w:cs="Verdana"/>
          <w:sz w:val="20"/>
          <w:szCs w:val="20"/>
        </w:rPr>
        <w:t xml:space="preserve">reprezentowaną przez: </w:t>
      </w:r>
      <w:r w:rsidRPr="00AD5DEA">
        <w:rPr>
          <w:rFonts w:ascii="Verdana" w:eastAsia="Verdana" w:hAnsi="Verdana" w:cs="Verdana"/>
          <w:sz w:val="20"/>
          <w:szCs w:val="20"/>
        </w:rPr>
        <w:br/>
      </w:r>
      <w:r w:rsidR="00687E55">
        <w:rPr>
          <w:rFonts w:ascii="Verdana" w:eastAsia="Verdana" w:hAnsi="Verdana" w:cs="Verdana"/>
          <w:b/>
          <w:sz w:val="20"/>
          <w:szCs w:val="20"/>
        </w:rPr>
        <w:t>……………………………………</w:t>
      </w:r>
    </w:p>
    <w:p w14:paraId="716041AD" w14:textId="77777777" w:rsidR="00784924" w:rsidRPr="00AD5DEA" w:rsidRDefault="00784924" w:rsidP="00796E3F">
      <w:pPr>
        <w:shd w:val="clear" w:color="auto" w:fill="FFFFFF"/>
        <w:spacing w:line="276" w:lineRule="auto"/>
        <w:rPr>
          <w:rFonts w:ascii="Verdana" w:eastAsia="Verdana" w:hAnsi="Verdana" w:cs="Verdana"/>
          <w:b/>
          <w:sz w:val="20"/>
          <w:szCs w:val="20"/>
        </w:rPr>
      </w:pPr>
      <w:r w:rsidRPr="00AD5DEA">
        <w:rPr>
          <w:rFonts w:ascii="Verdana" w:eastAsia="Verdana" w:hAnsi="Verdana" w:cs="Verdana"/>
          <w:sz w:val="20"/>
          <w:szCs w:val="20"/>
        </w:rPr>
        <w:t>a</w:t>
      </w:r>
    </w:p>
    <w:p w14:paraId="14C47692" w14:textId="77777777" w:rsidR="00784924" w:rsidRPr="00AD5DEA" w:rsidRDefault="00784924" w:rsidP="00796E3F">
      <w:pPr>
        <w:shd w:val="clear" w:color="auto" w:fill="FFFFFF"/>
        <w:spacing w:line="276" w:lineRule="auto"/>
        <w:ind w:left="14"/>
        <w:jc w:val="both"/>
        <w:rPr>
          <w:rFonts w:ascii="Verdana" w:eastAsia="Verdana" w:hAnsi="Verdana" w:cs="Verdana"/>
          <w:sz w:val="20"/>
          <w:szCs w:val="20"/>
        </w:rPr>
      </w:pPr>
      <w:r w:rsidRPr="00AD5DEA">
        <w:rPr>
          <w:rFonts w:ascii="Verdana" w:eastAsia="Verdana" w:hAnsi="Verdana" w:cs="Verdana"/>
          <w:b/>
          <w:sz w:val="20"/>
          <w:szCs w:val="20"/>
        </w:rPr>
        <w:t xml:space="preserve">……………………….. </w:t>
      </w:r>
      <w:r w:rsidRPr="00AD5DEA">
        <w:rPr>
          <w:rFonts w:ascii="Verdana" w:eastAsia="Verdana" w:hAnsi="Verdana" w:cs="Verdana"/>
          <w:sz w:val="20"/>
          <w:szCs w:val="20"/>
        </w:rPr>
        <w:t xml:space="preserve">z siedzibą…………..….., wpisaną do Krajowego Rejestru Sądowego prowadzonego przez Sąd Rejonowy dla …………….. XII Wydział KRS pod numerem ……………… zwaną dalej </w:t>
      </w:r>
      <w:r w:rsidRPr="00AD5DEA">
        <w:rPr>
          <w:rFonts w:ascii="Verdana" w:eastAsia="Verdana" w:hAnsi="Verdana" w:cs="Verdana"/>
          <w:b/>
          <w:sz w:val="20"/>
          <w:szCs w:val="20"/>
        </w:rPr>
        <w:t>„</w:t>
      </w:r>
      <w:r w:rsidR="004F07FE" w:rsidRPr="00AD5DEA">
        <w:rPr>
          <w:rFonts w:ascii="Verdana" w:eastAsia="Verdana" w:hAnsi="Verdana" w:cs="Verdana"/>
          <w:b/>
          <w:sz w:val="20"/>
          <w:szCs w:val="20"/>
        </w:rPr>
        <w:t>Wykonawcą</w:t>
      </w:r>
      <w:r w:rsidRPr="00AD5DEA">
        <w:rPr>
          <w:rFonts w:ascii="Verdana" w:eastAsia="Verdana" w:hAnsi="Verdana" w:cs="Verdana"/>
          <w:b/>
          <w:sz w:val="20"/>
          <w:szCs w:val="20"/>
        </w:rPr>
        <w:t>",</w:t>
      </w:r>
      <w:r w:rsidRPr="00AD5DEA">
        <w:rPr>
          <w:rFonts w:ascii="Verdana" w:eastAsia="Verdana" w:hAnsi="Verdana" w:cs="Verdana"/>
          <w:sz w:val="20"/>
          <w:szCs w:val="20"/>
        </w:rPr>
        <w:t xml:space="preserve"> reprezentowaną przez:</w:t>
      </w:r>
    </w:p>
    <w:p w14:paraId="50058818" w14:textId="77777777" w:rsidR="00784924" w:rsidRPr="00AD5DEA" w:rsidRDefault="00784924" w:rsidP="00796E3F">
      <w:pPr>
        <w:shd w:val="clear" w:color="auto" w:fill="FFFFFF"/>
        <w:spacing w:line="276" w:lineRule="auto"/>
        <w:rPr>
          <w:rFonts w:ascii="Verdana" w:eastAsia="Verdana" w:hAnsi="Verdana" w:cs="Verdana"/>
          <w:b/>
          <w:sz w:val="20"/>
          <w:szCs w:val="20"/>
        </w:rPr>
      </w:pPr>
    </w:p>
    <w:p w14:paraId="7F42DE60" w14:textId="77777777" w:rsidR="00784924" w:rsidRPr="00AD5DEA" w:rsidRDefault="004F07FE" w:rsidP="00796E3F">
      <w:pPr>
        <w:shd w:val="clear" w:color="auto" w:fill="FFFFFF"/>
        <w:spacing w:line="276" w:lineRule="auto"/>
        <w:rPr>
          <w:rFonts w:ascii="Verdana" w:eastAsia="Verdana" w:hAnsi="Verdana" w:cs="Verdana"/>
          <w:b/>
          <w:sz w:val="20"/>
          <w:szCs w:val="20"/>
        </w:rPr>
      </w:pPr>
      <w:r w:rsidRPr="00AD5DEA">
        <w:rPr>
          <w:rFonts w:ascii="Verdana" w:eastAsia="Verdana" w:hAnsi="Verdana" w:cs="Verdana"/>
          <w:b/>
          <w:sz w:val="20"/>
          <w:szCs w:val="20"/>
        </w:rPr>
        <w:t xml:space="preserve">Zamawiający </w:t>
      </w:r>
      <w:r w:rsidR="00784924" w:rsidRPr="00AD5DEA">
        <w:rPr>
          <w:rFonts w:ascii="Verdana" w:eastAsia="Verdana" w:hAnsi="Verdana" w:cs="Verdana"/>
          <w:sz w:val="20"/>
          <w:szCs w:val="20"/>
        </w:rPr>
        <w:t xml:space="preserve">oraz </w:t>
      </w:r>
      <w:r w:rsidRPr="00AD5DEA">
        <w:rPr>
          <w:rFonts w:ascii="Verdana" w:eastAsia="Verdana" w:hAnsi="Verdana" w:cs="Verdana"/>
          <w:b/>
          <w:sz w:val="20"/>
          <w:szCs w:val="20"/>
        </w:rPr>
        <w:t>Wykonawca</w:t>
      </w:r>
      <w:r w:rsidR="009C796D">
        <w:rPr>
          <w:rFonts w:ascii="Verdana" w:eastAsia="Verdana" w:hAnsi="Verdana" w:cs="Verdana"/>
          <w:b/>
          <w:sz w:val="20"/>
          <w:szCs w:val="20"/>
        </w:rPr>
        <w:t xml:space="preserve"> </w:t>
      </w:r>
      <w:r w:rsidR="00784924" w:rsidRPr="00AD5DEA">
        <w:rPr>
          <w:rFonts w:ascii="Verdana" w:eastAsia="Verdana" w:hAnsi="Verdana" w:cs="Verdana"/>
          <w:sz w:val="20"/>
          <w:szCs w:val="20"/>
        </w:rPr>
        <w:t xml:space="preserve">są zwani dalej łącznie </w:t>
      </w:r>
      <w:r w:rsidR="00784924" w:rsidRPr="00AD5DEA">
        <w:rPr>
          <w:rFonts w:ascii="Verdana" w:eastAsia="Verdana" w:hAnsi="Verdana" w:cs="Verdana"/>
          <w:b/>
          <w:sz w:val="20"/>
          <w:szCs w:val="20"/>
        </w:rPr>
        <w:t xml:space="preserve">„Stronami" </w:t>
      </w:r>
      <w:r w:rsidR="00784924" w:rsidRPr="00AD5DEA">
        <w:rPr>
          <w:rFonts w:ascii="Verdana" w:eastAsia="Verdana" w:hAnsi="Verdana" w:cs="Verdana"/>
          <w:sz w:val="20"/>
          <w:szCs w:val="20"/>
        </w:rPr>
        <w:t xml:space="preserve">lub pojedynczo </w:t>
      </w:r>
      <w:r w:rsidR="00784924" w:rsidRPr="00AD5DEA">
        <w:rPr>
          <w:rFonts w:ascii="Verdana" w:eastAsia="Verdana" w:hAnsi="Verdana" w:cs="Verdana"/>
          <w:b/>
          <w:sz w:val="20"/>
          <w:szCs w:val="20"/>
        </w:rPr>
        <w:t>„Stroną"</w:t>
      </w:r>
    </w:p>
    <w:p w14:paraId="435A0B07" w14:textId="77777777" w:rsidR="00784924" w:rsidRDefault="00784924" w:rsidP="00796E3F">
      <w:pPr>
        <w:shd w:val="clear" w:color="auto" w:fill="FFFFFF"/>
        <w:spacing w:line="276" w:lineRule="auto"/>
        <w:ind w:right="65"/>
        <w:jc w:val="center"/>
        <w:rPr>
          <w:rFonts w:ascii="Verdana" w:eastAsia="Verdana" w:hAnsi="Verdana" w:cs="Verdana"/>
          <w:b/>
          <w:sz w:val="20"/>
          <w:szCs w:val="20"/>
        </w:rPr>
      </w:pPr>
    </w:p>
    <w:p w14:paraId="7065D2A6" w14:textId="77777777" w:rsidR="00A93BC1" w:rsidRDefault="00A93BC1" w:rsidP="00A93BC1">
      <w:pPr>
        <w:shd w:val="clear" w:color="auto" w:fill="FFFFFF"/>
        <w:spacing w:line="276" w:lineRule="auto"/>
        <w:ind w:right="65"/>
        <w:jc w:val="both"/>
        <w:rPr>
          <w:rFonts w:ascii="Verdana" w:eastAsia="Verdana" w:hAnsi="Verdana" w:cs="Verdana"/>
          <w:b/>
          <w:sz w:val="20"/>
          <w:szCs w:val="20"/>
        </w:rPr>
      </w:pPr>
    </w:p>
    <w:p w14:paraId="0D4F129C" w14:textId="77777777" w:rsidR="00A93BC1" w:rsidRPr="00AD5DEA" w:rsidRDefault="00A93BC1" w:rsidP="00A93BC1">
      <w:pPr>
        <w:shd w:val="clear" w:color="auto" w:fill="FFFFFF"/>
        <w:spacing w:line="276" w:lineRule="auto"/>
        <w:ind w:right="65"/>
        <w:jc w:val="both"/>
        <w:rPr>
          <w:rFonts w:ascii="Verdana" w:eastAsia="Verdana" w:hAnsi="Verdana" w:cs="Verdana"/>
          <w:b/>
          <w:sz w:val="20"/>
          <w:szCs w:val="20"/>
        </w:rPr>
      </w:pPr>
    </w:p>
    <w:p w14:paraId="2D899828" w14:textId="77777777" w:rsidR="00784924" w:rsidRPr="00AD5DEA" w:rsidRDefault="00784924" w:rsidP="00796E3F">
      <w:pPr>
        <w:shd w:val="clear" w:color="auto" w:fill="FFFFFF"/>
        <w:spacing w:line="276" w:lineRule="auto"/>
        <w:ind w:right="65"/>
        <w:jc w:val="center"/>
        <w:rPr>
          <w:rFonts w:ascii="Verdana" w:eastAsia="Verdana" w:hAnsi="Verdana" w:cs="Verdana"/>
          <w:sz w:val="20"/>
          <w:szCs w:val="20"/>
        </w:rPr>
      </w:pPr>
      <w:r w:rsidRPr="00AD5DEA">
        <w:rPr>
          <w:rFonts w:ascii="Verdana" w:eastAsia="Verdana" w:hAnsi="Verdana" w:cs="Verdana"/>
          <w:b/>
          <w:sz w:val="20"/>
          <w:szCs w:val="20"/>
        </w:rPr>
        <w:t>§ 1. Przedmiot umowy</w:t>
      </w:r>
    </w:p>
    <w:p w14:paraId="129EF3D3" w14:textId="20418BD1" w:rsidR="00784924" w:rsidRPr="00AD5DEA" w:rsidRDefault="00784924" w:rsidP="00796E3F">
      <w:pPr>
        <w:widowControl w:val="0"/>
        <w:numPr>
          <w:ilvl w:val="1"/>
          <w:numId w:val="1"/>
        </w:numPr>
        <w:shd w:val="clear" w:color="auto" w:fill="FFFFFF"/>
        <w:spacing w:line="276" w:lineRule="auto"/>
        <w:ind w:left="284" w:right="34" w:hanging="284"/>
        <w:jc w:val="both"/>
        <w:rPr>
          <w:rFonts w:ascii="Verdana" w:eastAsia="Verdana" w:hAnsi="Verdana" w:cs="Verdana"/>
          <w:sz w:val="20"/>
          <w:szCs w:val="20"/>
        </w:rPr>
      </w:pPr>
      <w:bookmarkStart w:id="0" w:name="_gjdgxs" w:colFirst="0" w:colLast="0"/>
      <w:bookmarkEnd w:id="0"/>
      <w:r w:rsidRPr="00AD5DEA">
        <w:rPr>
          <w:rFonts w:ascii="Verdana" w:eastAsia="Verdana" w:hAnsi="Verdana" w:cs="Verdana"/>
          <w:sz w:val="20"/>
          <w:szCs w:val="20"/>
        </w:rPr>
        <w:t xml:space="preserve">Przedmiotem zamówienia </w:t>
      </w:r>
      <w:r w:rsidRPr="00995B82">
        <w:rPr>
          <w:rFonts w:ascii="Verdana" w:eastAsia="Verdana" w:hAnsi="Verdana" w:cs="Verdana"/>
          <w:sz w:val="20"/>
          <w:szCs w:val="20"/>
        </w:rPr>
        <w:t xml:space="preserve">jest </w:t>
      </w:r>
      <w:r w:rsidR="00375D70" w:rsidRPr="00995B82">
        <w:rPr>
          <w:rFonts w:ascii="Verdana" w:eastAsia="Verdana" w:hAnsi="Verdana" w:cs="Verdana"/>
          <w:sz w:val="20"/>
          <w:szCs w:val="20"/>
        </w:rPr>
        <w:t>odbiór</w:t>
      </w:r>
      <w:r w:rsidR="00995B82">
        <w:rPr>
          <w:rFonts w:ascii="Verdana" w:eastAsia="Verdana" w:hAnsi="Verdana" w:cs="Verdana"/>
          <w:sz w:val="20"/>
          <w:szCs w:val="20"/>
        </w:rPr>
        <w:t xml:space="preserve"> </w:t>
      </w:r>
      <w:r w:rsidR="00A93BC1" w:rsidRPr="00995B82">
        <w:rPr>
          <w:rFonts w:ascii="Verdana" w:eastAsia="Verdana" w:hAnsi="Verdana" w:cs="Verdana"/>
          <w:sz w:val="20"/>
          <w:szCs w:val="20"/>
        </w:rPr>
        <w:t xml:space="preserve">i </w:t>
      </w:r>
      <w:r w:rsidR="00375D70" w:rsidRPr="00995B82">
        <w:rPr>
          <w:rFonts w:ascii="Verdana" w:eastAsia="Verdana" w:hAnsi="Verdana" w:cs="Verdana"/>
          <w:sz w:val="20"/>
          <w:szCs w:val="20"/>
        </w:rPr>
        <w:t xml:space="preserve">transport </w:t>
      </w:r>
      <w:r w:rsidR="00A93BC1" w:rsidRPr="00995B82">
        <w:rPr>
          <w:rFonts w:ascii="Verdana" w:eastAsia="Verdana" w:hAnsi="Verdana" w:cs="Verdana"/>
          <w:sz w:val="20"/>
          <w:szCs w:val="20"/>
        </w:rPr>
        <w:t xml:space="preserve">oraz </w:t>
      </w:r>
      <w:r w:rsidRPr="00995B82">
        <w:rPr>
          <w:rFonts w:ascii="Verdana" w:eastAsia="Verdana" w:hAnsi="Verdana" w:cs="Verdana"/>
          <w:sz w:val="20"/>
          <w:szCs w:val="20"/>
        </w:rPr>
        <w:t xml:space="preserve">zagospodarowanie </w:t>
      </w:r>
      <w:r w:rsidRPr="00AD5DEA">
        <w:rPr>
          <w:rFonts w:ascii="Verdana" w:eastAsia="Verdana" w:hAnsi="Verdana" w:cs="Verdana"/>
          <w:sz w:val="20"/>
          <w:szCs w:val="20"/>
        </w:rPr>
        <w:t xml:space="preserve">odpadów o kodzie 200307 – </w:t>
      </w:r>
      <w:r w:rsidRPr="00AD5DEA">
        <w:rPr>
          <w:rFonts w:ascii="Verdana" w:hAnsi="Verdana" w:cs="Verdana"/>
          <w:sz w:val="20"/>
          <w:szCs w:val="20"/>
        </w:rPr>
        <w:t xml:space="preserve">odpady wielkogabarytowe (nierozdrobnione) </w:t>
      </w:r>
      <w:r w:rsidRPr="00AD5DEA">
        <w:rPr>
          <w:rFonts w:ascii="Verdana" w:eastAsia="Verdana" w:hAnsi="Verdana" w:cs="Verdana"/>
          <w:sz w:val="20"/>
          <w:szCs w:val="20"/>
        </w:rPr>
        <w:t>pochodzących z Instalacji Komunalnej w Giedlarowej, gmina Leżajsk, zgodnie z przepisami ustawy o odpadach z</w:t>
      </w:r>
      <w:r w:rsidR="00237B03" w:rsidRPr="00AD5DEA">
        <w:rPr>
          <w:rFonts w:ascii="Verdana" w:eastAsia="Verdana" w:hAnsi="Verdana" w:cs="Verdana"/>
          <w:sz w:val="20"/>
          <w:szCs w:val="20"/>
        </w:rPr>
        <w:t> </w:t>
      </w:r>
      <w:r w:rsidRPr="00AD5DEA">
        <w:rPr>
          <w:rFonts w:ascii="Verdana" w:eastAsia="Verdana" w:hAnsi="Verdana" w:cs="Verdana"/>
          <w:sz w:val="20"/>
          <w:szCs w:val="20"/>
        </w:rPr>
        <w:t>dnia 14 grudnia 2012 r. (Dz.U. 202</w:t>
      </w:r>
      <w:r w:rsidR="00375D70" w:rsidRPr="00AD5DEA">
        <w:rPr>
          <w:rFonts w:ascii="Verdana" w:eastAsia="Verdana" w:hAnsi="Verdana" w:cs="Verdana"/>
          <w:sz w:val="20"/>
          <w:szCs w:val="20"/>
        </w:rPr>
        <w:t>3</w:t>
      </w:r>
      <w:r w:rsidRPr="00AD5DEA">
        <w:rPr>
          <w:rFonts w:ascii="Verdana" w:eastAsia="Verdana" w:hAnsi="Verdana" w:cs="Verdana"/>
          <w:sz w:val="20"/>
          <w:szCs w:val="20"/>
        </w:rPr>
        <w:t xml:space="preserve"> poz. </w:t>
      </w:r>
      <w:r w:rsidR="00375D70" w:rsidRPr="00AD5DEA">
        <w:rPr>
          <w:rFonts w:ascii="Verdana" w:eastAsia="Verdana" w:hAnsi="Verdana" w:cs="Verdana"/>
          <w:sz w:val="20"/>
          <w:szCs w:val="20"/>
        </w:rPr>
        <w:t>1587</w:t>
      </w:r>
      <w:r w:rsidRPr="00AD5DEA">
        <w:rPr>
          <w:rFonts w:ascii="Verdana" w:eastAsia="Verdana" w:hAnsi="Verdana" w:cs="Verdana"/>
          <w:sz w:val="20"/>
          <w:szCs w:val="20"/>
        </w:rPr>
        <w:t xml:space="preserve"> z </w:t>
      </w:r>
      <w:proofErr w:type="spellStart"/>
      <w:r w:rsidRPr="00AD5DEA">
        <w:rPr>
          <w:rFonts w:ascii="Verdana" w:eastAsia="Verdana" w:hAnsi="Verdana" w:cs="Verdana"/>
          <w:sz w:val="20"/>
          <w:szCs w:val="20"/>
        </w:rPr>
        <w:t>późn</w:t>
      </w:r>
      <w:proofErr w:type="spellEnd"/>
      <w:r w:rsidRPr="00AD5DEA">
        <w:rPr>
          <w:rFonts w:ascii="Verdana" w:eastAsia="Verdana" w:hAnsi="Verdana" w:cs="Verdana"/>
          <w:sz w:val="20"/>
          <w:szCs w:val="20"/>
        </w:rPr>
        <w:t>. zm.) oraz innymi przepisami prawa, w tym w zakresie.</w:t>
      </w:r>
    </w:p>
    <w:p w14:paraId="76FCAF74" w14:textId="77777777" w:rsidR="00784924" w:rsidRPr="00AD5DEA" w:rsidRDefault="00784924" w:rsidP="00796E3F">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eastAsia="Verdana" w:hAnsi="Verdana" w:cs="Verdana"/>
          <w:sz w:val="20"/>
          <w:szCs w:val="20"/>
        </w:rPr>
        <w:t xml:space="preserve">Szacunkowa ilość odbieranych odpadów o kodzie 200307 </w:t>
      </w:r>
      <w:r w:rsidR="00237B03" w:rsidRPr="00AD5DEA">
        <w:rPr>
          <w:rFonts w:ascii="Verdana" w:eastAsia="Verdana" w:hAnsi="Verdana" w:cs="Verdana"/>
          <w:sz w:val="20"/>
          <w:szCs w:val="20"/>
        </w:rPr>
        <w:t xml:space="preserve">wynosi </w:t>
      </w:r>
      <w:r w:rsidR="00E751B4">
        <w:rPr>
          <w:rFonts w:ascii="Verdana" w:eastAsia="Verdana" w:hAnsi="Verdana" w:cs="Verdana"/>
          <w:b/>
          <w:sz w:val="20"/>
          <w:szCs w:val="20"/>
        </w:rPr>
        <w:t>9</w:t>
      </w:r>
      <w:r w:rsidR="00237B03" w:rsidRPr="00AD5DEA">
        <w:rPr>
          <w:rFonts w:ascii="Verdana" w:eastAsia="Verdana" w:hAnsi="Verdana" w:cs="Verdana"/>
          <w:b/>
          <w:sz w:val="20"/>
          <w:szCs w:val="20"/>
        </w:rPr>
        <w:t>00</w:t>
      </w:r>
      <w:r w:rsidR="00237B03" w:rsidRPr="00AD5DEA">
        <w:rPr>
          <w:rFonts w:ascii="Verdana" w:eastAsia="Verdana" w:hAnsi="Verdana" w:cs="Verdana"/>
          <w:sz w:val="20"/>
          <w:szCs w:val="20"/>
        </w:rPr>
        <w:t xml:space="preserve"> Mg </w:t>
      </w:r>
      <w:r w:rsidR="008A2546" w:rsidRPr="00AD5DEA">
        <w:rPr>
          <w:rFonts w:ascii="Verdana" w:eastAsia="Verdana" w:hAnsi="Verdana" w:cs="Verdana"/>
          <w:sz w:val="20"/>
          <w:szCs w:val="20"/>
        </w:rPr>
        <w:t>w okresie 12 miesięcy od dnia podpisania umowy.</w:t>
      </w:r>
    </w:p>
    <w:p w14:paraId="56E3F21F" w14:textId="77777777" w:rsidR="00784924" w:rsidRPr="00AD5DEA" w:rsidRDefault="00784924" w:rsidP="00796E3F">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eastAsia="Verdana" w:hAnsi="Verdana" w:cs="Verdana"/>
          <w:sz w:val="20"/>
          <w:szCs w:val="20"/>
        </w:rPr>
        <w:t xml:space="preserve">Wskazana w ust. 2 ilość odpadów stanowi wielkość maksymalną do odbioru przez </w:t>
      </w:r>
      <w:r w:rsidR="00C01D41">
        <w:rPr>
          <w:rFonts w:ascii="Verdana" w:eastAsia="Verdana" w:hAnsi="Verdana" w:cs="Verdana"/>
          <w:sz w:val="20"/>
          <w:szCs w:val="20"/>
        </w:rPr>
        <w:t>Wykonawcę</w:t>
      </w:r>
      <w:r w:rsidR="00C01D41" w:rsidRPr="00AD5DEA">
        <w:rPr>
          <w:rFonts w:ascii="Verdana" w:eastAsia="Verdana" w:hAnsi="Verdana" w:cs="Verdana"/>
          <w:sz w:val="20"/>
          <w:szCs w:val="20"/>
        </w:rPr>
        <w:t xml:space="preserve"> </w:t>
      </w:r>
      <w:r w:rsidRPr="00AD5DEA">
        <w:rPr>
          <w:rFonts w:ascii="Verdana" w:eastAsia="Verdana" w:hAnsi="Verdana" w:cs="Verdana"/>
          <w:sz w:val="20"/>
          <w:szCs w:val="20"/>
        </w:rPr>
        <w:t>w czasie trwania umowy.</w:t>
      </w:r>
      <w:r w:rsidR="00237B03" w:rsidRPr="00AD5DEA">
        <w:rPr>
          <w:rFonts w:ascii="Verdana" w:eastAsia="Verdana" w:hAnsi="Verdana" w:cs="Verdana"/>
          <w:sz w:val="20"/>
          <w:szCs w:val="20"/>
        </w:rPr>
        <w:t xml:space="preserve"> </w:t>
      </w:r>
      <w:r w:rsidR="004F07FE" w:rsidRPr="00AD5DEA">
        <w:rPr>
          <w:rFonts w:ascii="Verdana" w:eastAsia="Verdana" w:hAnsi="Verdana" w:cs="Verdana"/>
          <w:sz w:val="20"/>
          <w:szCs w:val="20"/>
        </w:rPr>
        <w:t>Zamawiający</w:t>
      </w:r>
      <w:r w:rsidR="009C796D">
        <w:rPr>
          <w:rFonts w:ascii="Verdana" w:eastAsia="Verdana" w:hAnsi="Verdana" w:cs="Verdana"/>
          <w:sz w:val="20"/>
          <w:szCs w:val="20"/>
        </w:rPr>
        <w:t xml:space="preserve"> </w:t>
      </w:r>
      <w:r w:rsidRPr="00AD5DEA">
        <w:rPr>
          <w:rFonts w:ascii="Verdana" w:eastAsia="Verdana" w:hAnsi="Verdana" w:cs="Verdana"/>
          <w:sz w:val="20"/>
          <w:szCs w:val="20"/>
        </w:rPr>
        <w:t xml:space="preserve">zastrzega sobie prawo zmniejszenia ilości oddawanych odpadów, w zależności od faktycznych potrzeb i posiadanej ilości, bez prawa </w:t>
      </w:r>
      <w:r w:rsidR="00C01D41">
        <w:rPr>
          <w:rFonts w:ascii="Verdana" w:eastAsia="Verdana" w:hAnsi="Verdana" w:cs="Verdana"/>
          <w:sz w:val="20"/>
          <w:szCs w:val="20"/>
        </w:rPr>
        <w:t>Wykonawcy</w:t>
      </w:r>
      <w:r w:rsidR="00C01D41" w:rsidRPr="00AD5DEA">
        <w:rPr>
          <w:rFonts w:ascii="Verdana" w:eastAsia="Verdana" w:hAnsi="Verdana" w:cs="Verdana"/>
          <w:sz w:val="20"/>
          <w:szCs w:val="20"/>
        </w:rPr>
        <w:t xml:space="preserve"> </w:t>
      </w:r>
      <w:r w:rsidRPr="00AD5DEA">
        <w:rPr>
          <w:rFonts w:ascii="Verdana" w:eastAsia="Verdana" w:hAnsi="Verdana" w:cs="Verdana"/>
          <w:sz w:val="20"/>
          <w:szCs w:val="20"/>
        </w:rPr>
        <w:t xml:space="preserve">do roszczeń odszkodowawczych z tego tytułu. Minimalna ilość odbieranych odpadów wynosi </w:t>
      </w:r>
      <w:r w:rsidR="00E751B4">
        <w:rPr>
          <w:rFonts w:ascii="Verdana" w:eastAsia="Verdana" w:hAnsi="Verdana" w:cs="Verdana"/>
          <w:b/>
          <w:sz w:val="20"/>
          <w:szCs w:val="20"/>
        </w:rPr>
        <w:t>5</w:t>
      </w:r>
      <w:r w:rsidRPr="00AD5DEA">
        <w:rPr>
          <w:rFonts w:ascii="Verdana" w:eastAsia="Verdana" w:hAnsi="Verdana" w:cs="Verdana"/>
          <w:b/>
          <w:sz w:val="20"/>
          <w:szCs w:val="20"/>
        </w:rPr>
        <w:t>50</w:t>
      </w:r>
      <w:r w:rsidRPr="00AD5DEA">
        <w:rPr>
          <w:rFonts w:ascii="Verdana" w:eastAsia="Verdana" w:hAnsi="Verdana" w:cs="Verdana"/>
          <w:sz w:val="20"/>
          <w:szCs w:val="20"/>
        </w:rPr>
        <w:t xml:space="preserve"> Mg.</w:t>
      </w:r>
    </w:p>
    <w:p w14:paraId="01CC6835" w14:textId="77777777" w:rsidR="00375D70" w:rsidRPr="00AD5DEA" w:rsidRDefault="004F07FE" w:rsidP="00796E3F">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eastAsia="Verdana" w:hAnsi="Verdana" w:cs="Verdana"/>
          <w:sz w:val="20"/>
          <w:szCs w:val="20"/>
        </w:rPr>
        <w:t xml:space="preserve">Zamawiający </w:t>
      </w:r>
      <w:r w:rsidR="00375D70" w:rsidRPr="00AD5DEA">
        <w:rPr>
          <w:rFonts w:ascii="Verdana" w:eastAsia="Verdana" w:hAnsi="Verdana" w:cs="Verdana"/>
          <w:sz w:val="20"/>
          <w:szCs w:val="20"/>
        </w:rPr>
        <w:t xml:space="preserve">przygotowuje odpady do odbioru przez </w:t>
      </w:r>
      <w:r w:rsidRPr="00AD5DEA">
        <w:rPr>
          <w:rFonts w:ascii="Verdana" w:eastAsia="Verdana" w:hAnsi="Verdana" w:cs="Verdana"/>
          <w:sz w:val="20"/>
          <w:szCs w:val="20"/>
        </w:rPr>
        <w:t>Wykonawcę</w:t>
      </w:r>
      <w:r w:rsidR="00375D70" w:rsidRPr="00AD5DEA">
        <w:rPr>
          <w:rFonts w:ascii="Verdana" w:eastAsia="Verdana" w:hAnsi="Verdana" w:cs="Verdana"/>
          <w:sz w:val="20"/>
          <w:szCs w:val="20"/>
        </w:rPr>
        <w:t>, zgodnie z</w:t>
      </w:r>
      <w:r w:rsidR="002F353E">
        <w:rPr>
          <w:rFonts w:ascii="Verdana" w:eastAsia="Verdana" w:hAnsi="Verdana" w:cs="Verdana"/>
          <w:sz w:val="20"/>
          <w:szCs w:val="20"/>
        </w:rPr>
        <w:t> </w:t>
      </w:r>
      <w:r w:rsidR="00375D70" w:rsidRPr="00AD5DEA">
        <w:rPr>
          <w:rFonts w:ascii="Verdana" w:eastAsia="Verdana" w:hAnsi="Verdana" w:cs="Verdana"/>
          <w:sz w:val="20"/>
          <w:szCs w:val="20"/>
        </w:rPr>
        <w:t>obowiązującymi przepisami prawa klasyfikując je zgodnie z odpowiednim kodem ustalonym na podstawie Rozporządzenia Ministra Klimatu z dnia 2 stycznia 2020 r. w</w:t>
      </w:r>
      <w:r w:rsidR="002F353E">
        <w:rPr>
          <w:rFonts w:ascii="Verdana" w:eastAsia="Verdana" w:hAnsi="Verdana" w:cs="Verdana"/>
          <w:sz w:val="20"/>
          <w:szCs w:val="20"/>
        </w:rPr>
        <w:t> </w:t>
      </w:r>
      <w:r w:rsidR="00375D70" w:rsidRPr="00AD5DEA">
        <w:rPr>
          <w:rFonts w:ascii="Verdana" w:eastAsia="Verdana" w:hAnsi="Verdana" w:cs="Verdana"/>
          <w:sz w:val="20"/>
          <w:szCs w:val="20"/>
        </w:rPr>
        <w:t>sprawie katalogu odpadów (Dz. U. z 2020 r., poz. 10) i posiadanymi decyzjami administracyjnymi.</w:t>
      </w:r>
    </w:p>
    <w:p w14:paraId="19C65DAC" w14:textId="77777777" w:rsidR="00784924" w:rsidRPr="00AD5DEA" w:rsidRDefault="004F07FE" w:rsidP="00796E3F">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hAnsi="Verdana" w:cs="Verdana"/>
          <w:sz w:val="20"/>
          <w:szCs w:val="20"/>
        </w:rPr>
        <w:t xml:space="preserve">Wykonawca </w:t>
      </w:r>
      <w:r w:rsidR="00784924" w:rsidRPr="00AD5DEA">
        <w:rPr>
          <w:rFonts w:ascii="Verdana" w:hAnsi="Verdana" w:cs="Verdana"/>
          <w:sz w:val="20"/>
          <w:szCs w:val="20"/>
        </w:rPr>
        <w:t xml:space="preserve">oświadcza, że: </w:t>
      </w:r>
    </w:p>
    <w:p w14:paraId="6A044D9A" w14:textId="77777777" w:rsidR="00784924" w:rsidRPr="00AD5DEA" w:rsidRDefault="00784924" w:rsidP="00796E3F">
      <w:pPr>
        <w:suppressAutoHyphens/>
        <w:spacing w:line="276" w:lineRule="auto"/>
        <w:ind w:left="720"/>
        <w:rPr>
          <w:rFonts w:ascii="Verdana" w:hAnsi="Verdana" w:cs="Verdana"/>
          <w:sz w:val="20"/>
          <w:szCs w:val="20"/>
        </w:rPr>
      </w:pPr>
      <w:r w:rsidRPr="00AD5DEA">
        <w:rPr>
          <w:rFonts w:ascii="Verdana" w:hAnsi="Verdana" w:cs="Verdana"/>
          <w:sz w:val="20"/>
          <w:szCs w:val="20"/>
        </w:rPr>
        <w:t xml:space="preserve">a/ jest w stanie zapewnić zagospodarowanie odpadów od </w:t>
      </w:r>
      <w:r w:rsidR="004F07FE" w:rsidRPr="00AD5DEA">
        <w:rPr>
          <w:rFonts w:ascii="Verdana" w:hAnsi="Verdana" w:cs="Verdana"/>
          <w:sz w:val="20"/>
          <w:szCs w:val="20"/>
        </w:rPr>
        <w:t xml:space="preserve">Zamawiającego </w:t>
      </w:r>
      <w:r w:rsidRPr="00AD5DEA">
        <w:rPr>
          <w:rFonts w:ascii="Verdana" w:hAnsi="Verdana" w:cs="Verdana"/>
          <w:sz w:val="20"/>
          <w:szCs w:val="20"/>
        </w:rPr>
        <w:t xml:space="preserve">sukcesywnie, zgodnie z zapotrzebowaniem </w:t>
      </w:r>
      <w:r w:rsidR="004F07FE" w:rsidRPr="00AD5DEA">
        <w:rPr>
          <w:rFonts w:ascii="Verdana" w:hAnsi="Verdana" w:cs="Verdana"/>
          <w:sz w:val="20"/>
          <w:szCs w:val="20"/>
        </w:rPr>
        <w:t>Zamawiającego</w:t>
      </w:r>
      <w:r w:rsidRPr="00AD5DEA">
        <w:rPr>
          <w:rFonts w:ascii="Verdana" w:hAnsi="Verdana" w:cs="Verdana"/>
          <w:sz w:val="20"/>
          <w:szCs w:val="20"/>
        </w:rPr>
        <w:t xml:space="preserve">, </w:t>
      </w:r>
    </w:p>
    <w:p w14:paraId="4221EDAE" w14:textId="77777777" w:rsidR="00784924" w:rsidRPr="00AD5DEA" w:rsidRDefault="00784924" w:rsidP="00796E3F">
      <w:pPr>
        <w:suppressAutoHyphens/>
        <w:spacing w:line="276" w:lineRule="auto"/>
        <w:ind w:left="720"/>
        <w:jc w:val="both"/>
        <w:rPr>
          <w:rFonts w:ascii="Verdana" w:hAnsi="Verdana" w:cs="Verdana"/>
          <w:sz w:val="20"/>
          <w:szCs w:val="20"/>
        </w:rPr>
      </w:pPr>
      <w:r w:rsidRPr="00AD5DEA">
        <w:rPr>
          <w:rFonts w:ascii="Verdana" w:hAnsi="Verdana" w:cs="Verdana"/>
          <w:sz w:val="20"/>
          <w:szCs w:val="20"/>
        </w:rPr>
        <w:t>b/ dysponuje instalacjami i urządzeniami, za pomocą których zapewni zagospodarowanie odpadów przejmowanych od</w:t>
      </w:r>
      <w:r w:rsidR="00453170">
        <w:rPr>
          <w:rFonts w:ascii="Verdana" w:hAnsi="Verdana" w:cs="Verdana"/>
          <w:sz w:val="20"/>
          <w:szCs w:val="20"/>
        </w:rPr>
        <w:t xml:space="preserve"> </w:t>
      </w:r>
      <w:r w:rsidR="004F07FE" w:rsidRPr="00AD5DEA">
        <w:rPr>
          <w:rFonts w:ascii="Verdana" w:hAnsi="Verdana" w:cs="Verdana"/>
          <w:sz w:val="20"/>
          <w:szCs w:val="20"/>
        </w:rPr>
        <w:t>Zamawi</w:t>
      </w:r>
      <w:r w:rsidR="00D92084">
        <w:rPr>
          <w:rFonts w:ascii="Verdana" w:hAnsi="Verdana" w:cs="Verdana"/>
          <w:sz w:val="20"/>
          <w:szCs w:val="20"/>
        </w:rPr>
        <w:t>a</w:t>
      </w:r>
      <w:r w:rsidR="004F07FE" w:rsidRPr="00AD5DEA">
        <w:rPr>
          <w:rFonts w:ascii="Verdana" w:hAnsi="Verdana" w:cs="Verdana"/>
          <w:sz w:val="20"/>
          <w:szCs w:val="20"/>
        </w:rPr>
        <w:t>jącego</w:t>
      </w:r>
      <w:r w:rsidRPr="00AD5DEA">
        <w:rPr>
          <w:rFonts w:ascii="Verdana" w:hAnsi="Verdana" w:cs="Verdana"/>
          <w:sz w:val="20"/>
          <w:szCs w:val="20"/>
        </w:rPr>
        <w:t xml:space="preserve">, poprzez ich przetworzenie, </w:t>
      </w:r>
    </w:p>
    <w:p w14:paraId="2AA7F2CC" w14:textId="77777777" w:rsidR="00784924" w:rsidRPr="00AD5DEA" w:rsidRDefault="00784924" w:rsidP="00796E3F">
      <w:pPr>
        <w:suppressAutoHyphens/>
        <w:spacing w:line="276" w:lineRule="auto"/>
        <w:ind w:left="720"/>
        <w:jc w:val="both"/>
        <w:rPr>
          <w:rFonts w:ascii="Verdana" w:hAnsi="Verdana" w:cs="Verdana"/>
          <w:sz w:val="20"/>
          <w:szCs w:val="20"/>
        </w:rPr>
      </w:pPr>
      <w:r w:rsidRPr="00AD5DEA">
        <w:rPr>
          <w:rFonts w:ascii="Verdana" w:hAnsi="Verdana" w:cs="Verdana"/>
          <w:sz w:val="20"/>
          <w:szCs w:val="20"/>
        </w:rPr>
        <w:t>c/ przyjmowane odpady będą przetwarzane na terenie zakład</w:t>
      </w:r>
      <w:r w:rsidR="002F009A">
        <w:rPr>
          <w:rFonts w:ascii="Verdana" w:hAnsi="Verdana" w:cs="Verdana"/>
          <w:sz w:val="20"/>
          <w:szCs w:val="20"/>
        </w:rPr>
        <w:t>u/</w:t>
      </w:r>
      <w:r w:rsidRPr="00AD5DEA">
        <w:rPr>
          <w:rFonts w:ascii="Verdana" w:hAnsi="Verdana" w:cs="Verdana"/>
          <w:sz w:val="20"/>
          <w:szCs w:val="20"/>
        </w:rPr>
        <w:t>ów: _______________ zlokalizowanych (adres/y): _____________________</w:t>
      </w:r>
    </w:p>
    <w:p w14:paraId="081A33A3" w14:textId="77777777" w:rsidR="00375D70" w:rsidRDefault="00375D70" w:rsidP="00796E3F">
      <w:pPr>
        <w:suppressAutoHyphens/>
        <w:spacing w:line="276" w:lineRule="auto"/>
        <w:ind w:left="720"/>
        <w:jc w:val="both"/>
        <w:rPr>
          <w:rFonts w:ascii="Verdana" w:hAnsi="Verdana" w:cs="Verdana"/>
          <w:sz w:val="20"/>
          <w:szCs w:val="20"/>
        </w:rPr>
      </w:pPr>
      <w:r w:rsidRPr="00AD5DEA">
        <w:rPr>
          <w:rFonts w:ascii="Verdana" w:hAnsi="Verdana" w:cs="Verdana"/>
          <w:sz w:val="20"/>
          <w:szCs w:val="20"/>
        </w:rPr>
        <w:t xml:space="preserve">d/ dysponuje specjalistycznymi środkami transportu umożliwiającymi transport odpadów z zakładu </w:t>
      </w:r>
      <w:r w:rsidR="004F07FE" w:rsidRPr="00AD5DEA">
        <w:rPr>
          <w:rFonts w:ascii="Verdana" w:hAnsi="Verdana" w:cs="Verdana"/>
          <w:sz w:val="20"/>
          <w:szCs w:val="20"/>
        </w:rPr>
        <w:t xml:space="preserve">Zamawiającego </w:t>
      </w:r>
      <w:r w:rsidRPr="00AD5DEA">
        <w:rPr>
          <w:rFonts w:ascii="Verdana" w:hAnsi="Verdana" w:cs="Verdana"/>
          <w:sz w:val="20"/>
          <w:szCs w:val="20"/>
        </w:rPr>
        <w:t xml:space="preserve">do zakładu </w:t>
      </w:r>
      <w:r w:rsidR="004F07FE" w:rsidRPr="00AD5DEA">
        <w:rPr>
          <w:rFonts w:ascii="Verdana" w:hAnsi="Verdana" w:cs="Verdana"/>
          <w:sz w:val="20"/>
          <w:szCs w:val="20"/>
        </w:rPr>
        <w:t>Wykonawcy</w:t>
      </w:r>
      <w:r w:rsidRPr="00AD5DEA">
        <w:rPr>
          <w:rFonts w:ascii="Verdana" w:hAnsi="Verdana" w:cs="Verdana"/>
          <w:sz w:val="20"/>
          <w:szCs w:val="20"/>
        </w:rPr>
        <w:t>,</w:t>
      </w:r>
    </w:p>
    <w:p w14:paraId="703B982E" w14:textId="77777777" w:rsidR="005648E4" w:rsidRPr="00AD5DEA" w:rsidRDefault="005648E4" w:rsidP="00796E3F">
      <w:pPr>
        <w:suppressAutoHyphens/>
        <w:spacing w:line="276" w:lineRule="auto"/>
        <w:ind w:left="720"/>
        <w:jc w:val="both"/>
        <w:rPr>
          <w:rFonts w:ascii="Verdana" w:hAnsi="Verdana" w:cs="Verdana"/>
          <w:sz w:val="20"/>
          <w:szCs w:val="20"/>
        </w:rPr>
      </w:pPr>
      <w:r>
        <w:rPr>
          <w:rFonts w:ascii="Verdana" w:hAnsi="Verdana" w:cs="Verdana"/>
          <w:sz w:val="20"/>
          <w:szCs w:val="20"/>
        </w:rPr>
        <w:t xml:space="preserve">e) </w:t>
      </w:r>
      <w:r w:rsidRPr="00B068FF">
        <w:rPr>
          <w:rFonts w:ascii="Verdana" w:hAnsi="Verdana" w:cs="Verdana"/>
          <w:sz w:val="20"/>
          <w:szCs w:val="20"/>
        </w:rPr>
        <w:t>Wykonawca oświadcza, że posiada niezbędne wpisy do rejestrów i zezwolenia wymagane do wykonania Przedmiotu Umowy.</w:t>
      </w:r>
    </w:p>
    <w:p w14:paraId="3949FDBE" w14:textId="77777777" w:rsidR="00375D70" w:rsidRPr="00AD5DEA" w:rsidRDefault="004F07FE" w:rsidP="00375D70">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eastAsia="Verdana" w:hAnsi="Verdana" w:cs="Verdana"/>
          <w:sz w:val="20"/>
          <w:szCs w:val="20"/>
        </w:rPr>
        <w:lastRenderedPageBreak/>
        <w:t xml:space="preserve">Wykonawca </w:t>
      </w:r>
      <w:r w:rsidR="00375D70" w:rsidRPr="00AD5DEA">
        <w:rPr>
          <w:rFonts w:ascii="Verdana" w:eastAsia="Verdana" w:hAnsi="Verdana" w:cs="Verdana"/>
          <w:sz w:val="20"/>
          <w:szCs w:val="20"/>
        </w:rPr>
        <w:t xml:space="preserve">zobowiązuje się do odbioru i zorganizowania transportów odpadów w liczbie i terminach uzgodnionych (telefonicznie lub mailowo) z </w:t>
      </w:r>
      <w:r w:rsidRPr="00AD5DEA">
        <w:rPr>
          <w:rFonts w:ascii="Verdana" w:eastAsia="Verdana" w:hAnsi="Verdana" w:cs="Verdana"/>
          <w:sz w:val="20"/>
          <w:szCs w:val="20"/>
        </w:rPr>
        <w:t>Zamawiającym</w:t>
      </w:r>
      <w:r w:rsidR="00375D70" w:rsidRPr="00AD5DEA">
        <w:rPr>
          <w:rFonts w:ascii="Verdana" w:eastAsia="Verdana" w:hAnsi="Verdana" w:cs="Verdana"/>
          <w:sz w:val="20"/>
          <w:szCs w:val="20"/>
        </w:rPr>
        <w:t xml:space="preserve">. Odbiory realizowane będą po wcześniejszym zgłoszeniu transportu przez </w:t>
      </w:r>
      <w:r w:rsidRPr="00AD5DEA">
        <w:rPr>
          <w:rFonts w:ascii="Verdana" w:eastAsia="Verdana" w:hAnsi="Verdana" w:cs="Verdana"/>
          <w:sz w:val="20"/>
          <w:szCs w:val="20"/>
        </w:rPr>
        <w:t xml:space="preserve">Zamawiającego </w:t>
      </w:r>
      <w:r w:rsidR="00375D70" w:rsidRPr="00AD5DEA">
        <w:rPr>
          <w:rFonts w:ascii="Verdana" w:eastAsia="Verdana" w:hAnsi="Verdana" w:cs="Verdana"/>
          <w:sz w:val="20"/>
          <w:szCs w:val="20"/>
        </w:rPr>
        <w:t>na kontakt podany w §</w:t>
      </w:r>
      <w:r w:rsidR="006E568A" w:rsidRPr="00AD5DEA">
        <w:rPr>
          <w:rFonts w:ascii="Verdana" w:eastAsia="Verdana" w:hAnsi="Verdana" w:cs="Verdana"/>
          <w:sz w:val="20"/>
          <w:szCs w:val="20"/>
        </w:rPr>
        <w:t>1</w:t>
      </w:r>
      <w:r w:rsidR="00427A94">
        <w:rPr>
          <w:rFonts w:ascii="Verdana" w:eastAsia="Verdana" w:hAnsi="Verdana" w:cs="Verdana"/>
          <w:sz w:val="20"/>
          <w:szCs w:val="20"/>
        </w:rPr>
        <w:t>5</w:t>
      </w:r>
      <w:r w:rsidR="00375D70" w:rsidRPr="00AD5DEA">
        <w:rPr>
          <w:rFonts w:ascii="Verdana" w:eastAsia="Verdana" w:hAnsi="Verdana" w:cs="Verdana"/>
          <w:sz w:val="20"/>
          <w:szCs w:val="20"/>
        </w:rPr>
        <w:t>, ust.1, lit. b.</w:t>
      </w:r>
    </w:p>
    <w:p w14:paraId="68313B2B" w14:textId="77777777" w:rsidR="004443EE" w:rsidRDefault="00375D70" w:rsidP="004443EE">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AD5DEA">
        <w:rPr>
          <w:rFonts w:ascii="Verdana" w:hAnsi="Verdana" w:cs="Verdana"/>
          <w:sz w:val="20"/>
          <w:szCs w:val="20"/>
        </w:rPr>
        <w:t xml:space="preserve">Odbiory </w:t>
      </w:r>
      <w:r w:rsidR="00784924" w:rsidRPr="00AD5DEA">
        <w:rPr>
          <w:rFonts w:ascii="Verdana" w:hAnsi="Verdana" w:cs="Verdana"/>
          <w:sz w:val="20"/>
          <w:szCs w:val="20"/>
        </w:rPr>
        <w:t xml:space="preserve">odpadów po stronie </w:t>
      </w:r>
      <w:r w:rsidR="004F07FE" w:rsidRPr="00AD5DEA">
        <w:rPr>
          <w:rFonts w:ascii="Verdana" w:hAnsi="Verdana" w:cs="Verdana"/>
          <w:sz w:val="20"/>
          <w:szCs w:val="20"/>
        </w:rPr>
        <w:t xml:space="preserve">Wykonawcy </w:t>
      </w:r>
      <w:r w:rsidR="00784924" w:rsidRPr="00AD5DEA">
        <w:rPr>
          <w:rFonts w:ascii="Verdana" w:hAnsi="Verdana" w:cs="Verdana"/>
          <w:sz w:val="20"/>
          <w:szCs w:val="20"/>
        </w:rPr>
        <w:t xml:space="preserve">będą odbywały się pojazdami o możliwości załadunku </w:t>
      </w:r>
      <w:r w:rsidRPr="00AD5DEA">
        <w:rPr>
          <w:rFonts w:ascii="Verdana" w:hAnsi="Verdana" w:cs="Verdana"/>
          <w:sz w:val="20"/>
          <w:szCs w:val="20"/>
        </w:rPr>
        <w:t>min</w:t>
      </w:r>
      <w:r w:rsidR="00784924" w:rsidRPr="00AD5DEA">
        <w:rPr>
          <w:rFonts w:ascii="Verdana" w:hAnsi="Verdana" w:cs="Verdana"/>
          <w:sz w:val="20"/>
          <w:szCs w:val="20"/>
        </w:rPr>
        <w:t>. 10 Mg.</w:t>
      </w:r>
    </w:p>
    <w:p w14:paraId="72799F08" w14:textId="2FFDA928" w:rsidR="004443EE" w:rsidRPr="00995B82" w:rsidRDefault="004443EE" w:rsidP="004443EE">
      <w:pPr>
        <w:widowControl w:val="0"/>
        <w:numPr>
          <w:ilvl w:val="0"/>
          <w:numId w:val="1"/>
        </w:numPr>
        <w:shd w:val="clear" w:color="auto" w:fill="FFFFFF"/>
        <w:spacing w:line="276" w:lineRule="auto"/>
        <w:ind w:left="284" w:right="36" w:hanging="284"/>
        <w:jc w:val="both"/>
        <w:rPr>
          <w:rFonts w:ascii="Verdana" w:eastAsia="Verdana" w:hAnsi="Verdana" w:cs="Verdana"/>
          <w:sz w:val="20"/>
          <w:szCs w:val="20"/>
        </w:rPr>
      </w:pPr>
      <w:r w:rsidRPr="00995B82">
        <w:rPr>
          <w:rFonts w:ascii="Verdana" w:eastAsia="Verdana" w:hAnsi="Verdana" w:cs="Verdana"/>
          <w:sz w:val="20"/>
          <w:szCs w:val="20"/>
        </w:rPr>
        <w:t>Zamawiający, działając na podstawie art. 121 ustawy Prawo zamówień publicznych, zastrzega obowiązek osobistego wykonania przez Wykonawcę kluczowej części zamówienia, tj. zagospodarowania odpadów o kodzie 20 03 07. Wykonawca zobowiązany jest do samodzielnego przetwarzania przedmiotowych odpadów w instalacji, do której posiada decyzję właściwego organu zezwalającą na przetwarzanie odpadów o kodzie 20 03 07. Niedopuszczalne jest powierzenie zagospodarowania (przetwarzania) odpadów o kodzie 20 03 07 podwykonawcy lub innemu podmiotowi trzeciemu.</w:t>
      </w:r>
    </w:p>
    <w:p w14:paraId="7A8ACFF4" w14:textId="77777777" w:rsidR="00784924" w:rsidRPr="00AD5DEA" w:rsidRDefault="00784924" w:rsidP="00796E3F">
      <w:pPr>
        <w:widowControl w:val="0"/>
        <w:shd w:val="clear" w:color="auto" w:fill="FFFFFF"/>
        <w:spacing w:line="276" w:lineRule="auto"/>
        <w:ind w:left="284" w:right="36"/>
        <w:jc w:val="both"/>
        <w:rPr>
          <w:rFonts w:ascii="Verdana" w:eastAsia="Verdana" w:hAnsi="Verdana" w:cs="Verdana"/>
          <w:sz w:val="20"/>
          <w:szCs w:val="20"/>
        </w:rPr>
      </w:pPr>
    </w:p>
    <w:p w14:paraId="3A58B1B6" w14:textId="77777777" w:rsidR="00784924" w:rsidRPr="00AD5DEA" w:rsidRDefault="00784924" w:rsidP="00796E3F">
      <w:pPr>
        <w:shd w:val="clear" w:color="auto" w:fill="FFFFFF"/>
        <w:spacing w:line="276" w:lineRule="auto"/>
        <w:ind w:right="50"/>
        <w:jc w:val="center"/>
        <w:rPr>
          <w:rFonts w:ascii="Verdana" w:eastAsia="Verdana" w:hAnsi="Verdana" w:cs="Verdana"/>
          <w:sz w:val="20"/>
          <w:szCs w:val="20"/>
        </w:rPr>
      </w:pPr>
      <w:r w:rsidRPr="00AD5DEA">
        <w:rPr>
          <w:rFonts w:ascii="Verdana" w:eastAsia="Verdana" w:hAnsi="Verdana" w:cs="Verdana"/>
          <w:b/>
          <w:sz w:val="20"/>
          <w:szCs w:val="20"/>
        </w:rPr>
        <w:t>§ 2. Wartość przedmiotu umowy</w:t>
      </w:r>
    </w:p>
    <w:p w14:paraId="77A66682" w14:textId="77777777" w:rsidR="00784924" w:rsidRPr="00AD5DEA" w:rsidRDefault="00784924" w:rsidP="00796E3F">
      <w:pPr>
        <w:pStyle w:val="Akapitzlist"/>
        <w:numPr>
          <w:ilvl w:val="1"/>
          <w:numId w:val="1"/>
        </w:numPr>
        <w:shd w:val="clear" w:color="auto" w:fill="FFFFFF"/>
        <w:spacing w:line="276" w:lineRule="auto"/>
        <w:ind w:left="284" w:right="50" w:hanging="284"/>
        <w:jc w:val="both"/>
        <w:rPr>
          <w:rFonts w:ascii="Verdana" w:eastAsia="Verdana" w:hAnsi="Verdana" w:cs="Verdana"/>
          <w:sz w:val="20"/>
          <w:szCs w:val="20"/>
        </w:rPr>
      </w:pPr>
      <w:r w:rsidRPr="00AD5DEA">
        <w:rPr>
          <w:rFonts w:ascii="Verdana" w:eastAsia="Verdana" w:hAnsi="Verdana" w:cs="Verdana"/>
          <w:sz w:val="20"/>
          <w:szCs w:val="20"/>
        </w:rPr>
        <w:t xml:space="preserve">Cena jaką zapłaci </w:t>
      </w:r>
      <w:r w:rsidR="004F07FE" w:rsidRPr="00AD5DEA">
        <w:rPr>
          <w:rFonts w:ascii="Verdana" w:eastAsia="Verdana" w:hAnsi="Verdana" w:cs="Verdana"/>
          <w:sz w:val="20"/>
          <w:szCs w:val="20"/>
        </w:rPr>
        <w:t xml:space="preserve">Zamawiający </w:t>
      </w:r>
      <w:r w:rsidRPr="00AD5DEA">
        <w:rPr>
          <w:rFonts w:ascii="Verdana" w:eastAsia="Verdana" w:hAnsi="Verdana" w:cs="Verdana"/>
          <w:sz w:val="20"/>
          <w:szCs w:val="20"/>
        </w:rPr>
        <w:t xml:space="preserve">za </w:t>
      </w:r>
      <w:r w:rsidR="00375D70" w:rsidRPr="00AD5DEA">
        <w:rPr>
          <w:rFonts w:ascii="Verdana" w:eastAsia="Verdana" w:hAnsi="Verdana" w:cs="Verdana"/>
          <w:sz w:val="20"/>
          <w:szCs w:val="20"/>
        </w:rPr>
        <w:t xml:space="preserve">odbiór, transport i </w:t>
      </w:r>
      <w:r w:rsidRPr="00AD5DEA">
        <w:rPr>
          <w:rFonts w:ascii="Verdana" w:eastAsia="Verdana" w:hAnsi="Verdana" w:cs="Verdana"/>
          <w:sz w:val="20"/>
          <w:szCs w:val="20"/>
        </w:rPr>
        <w:t>zagospodarowanie 1 Mg odpadu o</w:t>
      </w:r>
      <w:r w:rsidR="002F353E">
        <w:rPr>
          <w:rFonts w:ascii="Verdana" w:eastAsia="Verdana" w:hAnsi="Verdana" w:cs="Verdana"/>
          <w:sz w:val="20"/>
          <w:szCs w:val="20"/>
        </w:rPr>
        <w:t> </w:t>
      </w:r>
      <w:r w:rsidRPr="00AD5DEA">
        <w:rPr>
          <w:rFonts w:ascii="Verdana" w:eastAsia="Verdana" w:hAnsi="Verdana" w:cs="Verdana"/>
          <w:sz w:val="20"/>
          <w:szCs w:val="20"/>
        </w:rPr>
        <w:t xml:space="preserve">kodzie 200307 – odpady wielkogabarytowe wynosi ……………… zł netto za 1 Mg (słownie: .............. zł) plus obowiązujący podatek VAT (8%) w wysokości ……………… zł co daje </w:t>
      </w:r>
      <w:r w:rsidRPr="00AD5DEA">
        <w:rPr>
          <w:rFonts w:ascii="Verdana" w:eastAsia="Verdana" w:hAnsi="Verdana" w:cs="Verdana"/>
          <w:b/>
          <w:sz w:val="20"/>
          <w:szCs w:val="20"/>
        </w:rPr>
        <w:t>cenę brutto w wysokości…………… zł</w:t>
      </w:r>
      <w:r w:rsidRPr="00AD5DEA">
        <w:rPr>
          <w:rFonts w:ascii="Verdana" w:eastAsia="Verdana" w:hAnsi="Verdana" w:cs="Verdana"/>
          <w:sz w:val="20"/>
          <w:szCs w:val="20"/>
        </w:rPr>
        <w:t xml:space="preserve"> </w:t>
      </w:r>
      <w:r w:rsidRPr="00AD5DEA">
        <w:rPr>
          <w:rFonts w:ascii="Verdana" w:eastAsia="Verdana" w:hAnsi="Verdana" w:cs="Verdana"/>
          <w:b/>
          <w:sz w:val="20"/>
          <w:szCs w:val="20"/>
        </w:rPr>
        <w:t>za 1 Mg</w:t>
      </w:r>
      <w:r w:rsidRPr="00AD5DEA">
        <w:rPr>
          <w:rFonts w:ascii="Verdana" w:eastAsia="Verdana" w:hAnsi="Verdana" w:cs="Verdana"/>
          <w:sz w:val="20"/>
          <w:szCs w:val="20"/>
        </w:rPr>
        <w:t>.</w:t>
      </w:r>
    </w:p>
    <w:p w14:paraId="45B78FCC" w14:textId="77777777" w:rsidR="00784924" w:rsidRPr="00AB4AC0" w:rsidRDefault="00784924" w:rsidP="00796E3F">
      <w:pPr>
        <w:pStyle w:val="Akapitzlist"/>
        <w:numPr>
          <w:ilvl w:val="1"/>
          <w:numId w:val="1"/>
        </w:numPr>
        <w:shd w:val="clear" w:color="auto" w:fill="FFFFFF"/>
        <w:spacing w:line="276" w:lineRule="auto"/>
        <w:ind w:left="284" w:right="50" w:hanging="284"/>
        <w:jc w:val="both"/>
        <w:rPr>
          <w:rFonts w:ascii="Verdana" w:eastAsia="Verdana" w:hAnsi="Verdana" w:cs="Verdana"/>
          <w:sz w:val="20"/>
          <w:szCs w:val="20"/>
        </w:rPr>
      </w:pPr>
      <w:r w:rsidRPr="00AD5DEA">
        <w:rPr>
          <w:rFonts w:ascii="Verdana" w:eastAsia="Verdana" w:hAnsi="Verdana" w:cs="Verdana"/>
          <w:sz w:val="20"/>
          <w:szCs w:val="20"/>
        </w:rPr>
        <w:t>Maksymalna wartość przedmiotu umowy wynosi ………………. zł brutto.</w:t>
      </w:r>
      <w:r w:rsidR="00A22137" w:rsidRPr="00AB4AC0">
        <w:rPr>
          <w:rFonts w:ascii="Verdana" w:hAnsi="Verdana"/>
          <w:sz w:val="20"/>
          <w:szCs w:val="20"/>
        </w:rPr>
        <w:t xml:space="preserve"> </w:t>
      </w:r>
      <w:bookmarkStart w:id="1" w:name="_Hlk177634068"/>
      <w:r w:rsidR="00A22137" w:rsidRPr="00AB4AC0">
        <w:rPr>
          <w:rFonts w:ascii="Verdana" w:hAnsi="Verdana"/>
          <w:sz w:val="20"/>
          <w:szCs w:val="20"/>
        </w:rPr>
        <w:t>Maksymalne wynagrodzenie brutto Wykonawcy, będące jednocześnie maksymalną wartością umowy, zostało określone jako iloczyn szacunkowej ilości odpadów komunalnych wskazanych przez Zamawiającego oraz cen jednostkowych zgodnie z ceną ofertową Wykonawcy.</w:t>
      </w:r>
    </w:p>
    <w:bookmarkEnd w:id="1"/>
    <w:p w14:paraId="2E1467A4" w14:textId="77777777" w:rsidR="00784924" w:rsidRPr="00AD5DEA" w:rsidRDefault="00784924" w:rsidP="00796E3F">
      <w:pPr>
        <w:pStyle w:val="Akapitzlist"/>
        <w:shd w:val="clear" w:color="auto" w:fill="FFFFFF"/>
        <w:spacing w:line="276" w:lineRule="auto"/>
        <w:ind w:left="0" w:right="50"/>
        <w:jc w:val="both"/>
        <w:rPr>
          <w:rFonts w:ascii="Verdana" w:eastAsia="Verdana" w:hAnsi="Verdana" w:cs="Verdana"/>
          <w:sz w:val="20"/>
          <w:szCs w:val="20"/>
        </w:rPr>
      </w:pPr>
    </w:p>
    <w:p w14:paraId="5FD8D2F2" w14:textId="77777777" w:rsidR="00784924" w:rsidRPr="00AD5DEA" w:rsidRDefault="00784924" w:rsidP="00796E3F">
      <w:pPr>
        <w:widowControl w:val="0"/>
        <w:autoSpaceDE w:val="0"/>
        <w:autoSpaceDN w:val="0"/>
        <w:jc w:val="center"/>
        <w:textAlignment w:val="baseline"/>
        <w:rPr>
          <w:rFonts w:ascii="Verdana" w:eastAsia="Calibri" w:hAnsi="Verdana" w:cs="Arial"/>
          <w:b/>
          <w:bCs/>
          <w:kern w:val="3"/>
          <w:sz w:val="20"/>
          <w:szCs w:val="20"/>
          <w:lang w:eastAsia="en-US" w:bidi="hi-IN"/>
        </w:rPr>
      </w:pPr>
      <w:r w:rsidRPr="00AD5DEA">
        <w:rPr>
          <w:rFonts w:ascii="Verdana" w:eastAsia="Calibri" w:hAnsi="Verdana" w:cs="Arial"/>
          <w:b/>
          <w:bCs/>
          <w:kern w:val="3"/>
          <w:sz w:val="20"/>
          <w:szCs w:val="20"/>
          <w:lang w:eastAsia="en-US" w:bidi="hi-IN"/>
        </w:rPr>
        <w:t>§ 3. Klauzula waloryzacyjna</w:t>
      </w:r>
    </w:p>
    <w:p w14:paraId="1C217BFC" w14:textId="77777777" w:rsidR="00784924" w:rsidRPr="00AD5DEA" w:rsidRDefault="00784924" w:rsidP="00796E3F">
      <w:pPr>
        <w:widowControl w:val="0"/>
        <w:numPr>
          <w:ilvl w:val="0"/>
          <w:numId w:val="33"/>
        </w:numPr>
        <w:shd w:val="clear" w:color="auto" w:fill="FFFFFF"/>
        <w:suppressAutoHyphens/>
        <w:autoSpaceDN w:val="0"/>
        <w:spacing w:line="276" w:lineRule="auto"/>
        <w:ind w:left="426" w:hanging="426"/>
        <w:jc w:val="both"/>
        <w:textAlignment w:val="baseline"/>
        <w:rPr>
          <w:rFonts w:ascii="Verdana" w:hAnsi="Verdana"/>
          <w:sz w:val="20"/>
          <w:szCs w:val="20"/>
        </w:rPr>
      </w:pPr>
      <w:r w:rsidRPr="00AD5DEA">
        <w:rPr>
          <w:rFonts w:ascii="Verdana" w:hAnsi="Verdana"/>
          <w:sz w:val="20"/>
          <w:szCs w:val="20"/>
        </w:rPr>
        <w:t xml:space="preserve">Strony przewidują możliwość zmiany wynagrodzenia </w:t>
      </w:r>
      <w:r w:rsidR="004F07FE" w:rsidRPr="00AD5DEA">
        <w:rPr>
          <w:rFonts w:ascii="Verdana" w:hAnsi="Verdana"/>
          <w:sz w:val="20"/>
          <w:szCs w:val="20"/>
        </w:rPr>
        <w:t>Wykonawcy</w:t>
      </w:r>
      <w:r w:rsidR="00453170">
        <w:rPr>
          <w:rFonts w:ascii="Verdana" w:hAnsi="Verdana"/>
          <w:sz w:val="20"/>
          <w:szCs w:val="20"/>
        </w:rPr>
        <w:t xml:space="preserve"> </w:t>
      </w:r>
      <w:r w:rsidRPr="00AD5DEA">
        <w:rPr>
          <w:rFonts w:ascii="Verdana" w:hAnsi="Verdana"/>
          <w:sz w:val="20"/>
          <w:szCs w:val="20"/>
        </w:rPr>
        <w:t>zgodnie z poniższymi zasadami, w przypadku zmiany ceny materiałów lub kosztów związanych z realizacją zamówienia:</w:t>
      </w:r>
    </w:p>
    <w:p w14:paraId="4B9E45DE"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wyliczenie wysokości zmiany wynagrodzenia odbywać się będzie w oparciu o wskaźnik towarów i usług konsumpcyjnych miesiąc do miesiąca poprzedniego publikowany przez Prezesa GUS, zwany dalej wskaźnikiem GUS,</w:t>
      </w:r>
    </w:p>
    <w:p w14:paraId="11EB2EE4"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w sytuacji, gdy wskaźnik GUS za dowolny miesiąc realizacji usługi wyniesie ponad 12%, strony mogą złożyć wniosek o dokonanie odpowiedniej zmiany ceny 1 Mg odpadów od miesiąca następującego po miesiącu publikacji wskaźnika;</w:t>
      </w:r>
    </w:p>
    <w:p w14:paraId="0672A11F"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uprawnienie do złożenia wniosku o zmianę wynagrodzenia wygasa po upływie miesiąca od dnia zakończenia realizacji umowy;</w:t>
      </w:r>
    </w:p>
    <w:p w14:paraId="769BCFE4"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strona po spełnieniu przesłanek wskazanych w pkt 1-3 może złożyć wniosek o zmianę wynagrodzenia za 1 Mg odpadów w wysokości wynikającej z wyliczenia:</w:t>
      </w:r>
    </w:p>
    <w:p w14:paraId="52834F6B" w14:textId="77777777" w:rsidR="00784924" w:rsidRPr="00AD5DEA" w:rsidRDefault="00784924" w:rsidP="00796E3F">
      <w:pPr>
        <w:shd w:val="clear" w:color="auto" w:fill="FFFFFF"/>
        <w:spacing w:line="276" w:lineRule="auto"/>
        <w:ind w:left="426" w:hanging="426"/>
        <w:jc w:val="center"/>
        <w:rPr>
          <w:rFonts w:ascii="Verdana" w:hAnsi="Verdana"/>
          <w:i/>
          <w:iCs/>
          <w:sz w:val="20"/>
          <w:szCs w:val="20"/>
        </w:rPr>
      </w:pPr>
      <w:r w:rsidRPr="00AD5DEA">
        <w:rPr>
          <w:rFonts w:ascii="Verdana" w:hAnsi="Verdana"/>
          <w:i/>
          <w:iCs/>
          <w:sz w:val="20"/>
          <w:szCs w:val="20"/>
        </w:rPr>
        <w:t>A x (12% - B) = C,</w:t>
      </w:r>
    </w:p>
    <w:p w14:paraId="128AA3CD" w14:textId="77777777" w:rsidR="00784924" w:rsidRPr="00AD5DEA" w:rsidRDefault="00784924" w:rsidP="00796E3F">
      <w:pPr>
        <w:shd w:val="clear" w:color="auto" w:fill="FFFFFF"/>
        <w:spacing w:line="276" w:lineRule="auto"/>
        <w:ind w:left="426" w:firstLine="282"/>
        <w:jc w:val="both"/>
        <w:rPr>
          <w:rFonts w:ascii="Verdana" w:hAnsi="Verdana"/>
          <w:sz w:val="20"/>
          <w:szCs w:val="20"/>
        </w:rPr>
      </w:pPr>
      <w:r w:rsidRPr="00AD5DEA">
        <w:rPr>
          <w:rFonts w:ascii="Verdana" w:hAnsi="Verdana"/>
          <w:sz w:val="20"/>
          <w:szCs w:val="20"/>
        </w:rPr>
        <w:t>gdzie:</w:t>
      </w:r>
    </w:p>
    <w:p w14:paraId="6BBAA079" w14:textId="77777777" w:rsidR="00784924" w:rsidRPr="00AD5DEA" w:rsidRDefault="00784924" w:rsidP="00796E3F">
      <w:pPr>
        <w:shd w:val="clear" w:color="auto" w:fill="FFFFFF"/>
        <w:spacing w:line="276" w:lineRule="auto"/>
        <w:ind w:left="1134" w:hanging="426"/>
        <w:jc w:val="both"/>
        <w:rPr>
          <w:rFonts w:ascii="Verdana" w:hAnsi="Verdana"/>
          <w:sz w:val="20"/>
          <w:szCs w:val="20"/>
        </w:rPr>
      </w:pPr>
      <w:r w:rsidRPr="00AD5DEA">
        <w:rPr>
          <w:rFonts w:ascii="Verdana" w:hAnsi="Verdana"/>
          <w:sz w:val="20"/>
          <w:szCs w:val="20"/>
        </w:rPr>
        <w:t>A – cena 1 Mg odpadów;</w:t>
      </w:r>
    </w:p>
    <w:p w14:paraId="71AB3A37" w14:textId="77777777" w:rsidR="00784924" w:rsidRPr="00AD5DEA" w:rsidRDefault="00784924" w:rsidP="00796E3F">
      <w:pPr>
        <w:shd w:val="clear" w:color="auto" w:fill="FFFFFF"/>
        <w:spacing w:line="276" w:lineRule="auto"/>
        <w:ind w:left="1134" w:hanging="426"/>
        <w:jc w:val="both"/>
        <w:rPr>
          <w:rFonts w:ascii="Verdana" w:hAnsi="Verdana"/>
          <w:sz w:val="20"/>
          <w:szCs w:val="20"/>
        </w:rPr>
      </w:pPr>
      <w:r w:rsidRPr="00AD5DEA">
        <w:rPr>
          <w:rFonts w:ascii="Verdana" w:hAnsi="Verdana"/>
          <w:sz w:val="20"/>
          <w:szCs w:val="20"/>
        </w:rPr>
        <w:t>B – wskaźnik GUS,</w:t>
      </w:r>
    </w:p>
    <w:p w14:paraId="50E53E59" w14:textId="77777777" w:rsidR="00784924" w:rsidRPr="00AD5DEA" w:rsidRDefault="00784924" w:rsidP="00796E3F">
      <w:pPr>
        <w:shd w:val="clear" w:color="auto" w:fill="FFFFFF"/>
        <w:spacing w:line="276" w:lineRule="auto"/>
        <w:ind w:left="1134" w:hanging="426"/>
        <w:jc w:val="both"/>
        <w:rPr>
          <w:rFonts w:ascii="Verdana" w:hAnsi="Verdana"/>
          <w:sz w:val="20"/>
          <w:szCs w:val="20"/>
        </w:rPr>
      </w:pPr>
      <w:r w:rsidRPr="00AD5DEA">
        <w:rPr>
          <w:rFonts w:ascii="Verdana" w:hAnsi="Verdana"/>
          <w:sz w:val="20"/>
          <w:szCs w:val="20"/>
        </w:rPr>
        <w:t xml:space="preserve">C - </w:t>
      </w:r>
      <w:r w:rsidRPr="00AD5DEA">
        <w:rPr>
          <w:rFonts w:ascii="Verdana" w:hAnsi="Verdana"/>
          <w:sz w:val="20"/>
          <w:szCs w:val="20"/>
        </w:rPr>
        <w:tab/>
        <w:t>wysokość zmiany ceny 1 Mg odpadów,</w:t>
      </w:r>
    </w:p>
    <w:p w14:paraId="0595CB9B"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strona składając wniosek o zmianę powinna przedstawić wyliczenie wnioskowanej kwoty zmiany wynagrodzenia;</w:t>
      </w:r>
    </w:p>
    <w:p w14:paraId="5EB0A2AB"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 xml:space="preserve">łączna wartość zmian wysokości wynagrodzenia </w:t>
      </w:r>
      <w:r w:rsidR="00C8639E">
        <w:rPr>
          <w:rFonts w:ascii="Verdana" w:hAnsi="Verdana"/>
          <w:sz w:val="20"/>
          <w:szCs w:val="20"/>
        </w:rPr>
        <w:t>Wykonawcy</w:t>
      </w:r>
      <w:r w:rsidRPr="00AD5DEA">
        <w:rPr>
          <w:rFonts w:ascii="Verdana" w:hAnsi="Verdana"/>
          <w:sz w:val="20"/>
          <w:szCs w:val="20"/>
        </w:rPr>
        <w:t xml:space="preserve">, dokonanych na podstawie postanowień niniejszego ustępu nie może być wyższa niż 5 % w stosunku do pierwotnej wartości umowy.  </w:t>
      </w:r>
    </w:p>
    <w:p w14:paraId="395D5E27" w14:textId="77777777" w:rsidR="00784924" w:rsidRPr="00AD5DEA" w:rsidRDefault="00784924" w:rsidP="00796E3F">
      <w:pPr>
        <w:widowControl w:val="0"/>
        <w:numPr>
          <w:ilvl w:val="2"/>
          <w:numId w:val="33"/>
        </w:numPr>
        <w:shd w:val="clear" w:color="auto" w:fill="FFFFFF"/>
        <w:suppressAutoHyphens/>
        <w:autoSpaceDN w:val="0"/>
        <w:spacing w:line="276" w:lineRule="auto"/>
        <w:ind w:left="709" w:hanging="283"/>
        <w:jc w:val="both"/>
        <w:textAlignment w:val="baseline"/>
        <w:rPr>
          <w:rFonts w:ascii="Verdana" w:hAnsi="Verdana"/>
          <w:sz w:val="20"/>
          <w:szCs w:val="20"/>
        </w:rPr>
      </w:pPr>
      <w:r w:rsidRPr="00AD5DEA">
        <w:rPr>
          <w:rFonts w:ascii="Verdana" w:hAnsi="Verdana"/>
          <w:sz w:val="20"/>
          <w:szCs w:val="20"/>
        </w:rPr>
        <w:t xml:space="preserve"> zmiana wynagrodzenia w oparciu o niniejszy ustęp wymaga zgodnej woli obu stron wyrażonej aneksem do umowy.</w:t>
      </w:r>
    </w:p>
    <w:p w14:paraId="4DF1C473" w14:textId="77777777" w:rsidR="00784924" w:rsidRPr="00AD5DEA" w:rsidRDefault="00784924" w:rsidP="00796E3F">
      <w:pPr>
        <w:shd w:val="clear" w:color="auto" w:fill="FFFFFF"/>
        <w:spacing w:line="276" w:lineRule="auto"/>
        <w:ind w:right="50"/>
        <w:jc w:val="both"/>
        <w:rPr>
          <w:rFonts w:ascii="Verdana" w:eastAsia="Verdana" w:hAnsi="Verdana" w:cs="Verdana"/>
          <w:sz w:val="20"/>
          <w:szCs w:val="20"/>
        </w:rPr>
      </w:pPr>
    </w:p>
    <w:p w14:paraId="4F0A5827" w14:textId="77777777" w:rsidR="00E8653B" w:rsidRDefault="00E8653B" w:rsidP="00796E3F">
      <w:pPr>
        <w:shd w:val="clear" w:color="auto" w:fill="FFFFFF"/>
        <w:spacing w:line="276" w:lineRule="auto"/>
        <w:ind w:right="58"/>
        <w:jc w:val="center"/>
        <w:rPr>
          <w:rFonts w:ascii="Verdana" w:eastAsia="Verdana" w:hAnsi="Verdana" w:cs="Verdana"/>
          <w:b/>
          <w:sz w:val="20"/>
          <w:szCs w:val="20"/>
          <w:highlight w:val="yellow"/>
        </w:rPr>
      </w:pPr>
    </w:p>
    <w:p w14:paraId="5AE4AAFB" w14:textId="77777777" w:rsidR="00784924" w:rsidRPr="001B2C96" w:rsidRDefault="00E8653B" w:rsidP="00796E3F">
      <w:pPr>
        <w:shd w:val="clear" w:color="auto" w:fill="FFFFFF"/>
        <w:spacing w:line="276" w:lineRule="auto"/>
        <w:ind w:right="58"/>
        <w:jc w:val="center"/>
        <w:rPr>
          <w:rFonts w:ascii="Verdana" w:eastAsia="Verdana" w:hAnsi="Verdana" w:cs="Verdana"/>
          <w:sz w:val="20"/>
          <w:szCs w:val="20"/>
        </w:rPr>
      </w:pPr>
      <w:r>
        <w:rPr>
          <w:rFonts w:ascii="Verdana" w:eastAsia="Verdana" w:hAnsi="Verdana" w:cs="Verdana"/>
          <w:b/>
          <w:sz w:val="20"/>
          <w:szCs w:val="20"/>
          <w:highlight w:val="yellow"/>
        </w:rPr>
        <w:br w:type="page"/>
      </w:r>
      <w:r w:rsidR="00784924" w:rsidRPr="001B2C96">
        <w:rPr>
          <w:rFonts w:ascii="Verdana" w:eastAsia="Verdana" w:hAnsi="Verdana" w:cs="Verdana"/>
          <w:b/>
          <w:sz w:val="20"/>
          <w:szCs w:val="20"/>
        </w:rPr>
        <w:lastRenderedPageBreak/>
        <w:t>§ 4. Czas obowiązywania umowy</w:t>
      </w:r>
    </w:p>
    <w:p w14:paraId="11803EB8" w14:textId="77777777" w:rsidR="00CA13CF" w:rsidRPr="00AD5DEA" w:rsidRDefault="008A2546" w:rsidP="00796E3F">
      <w:pPr>
        <w:shd w:val="clear" w:color="auto" w:fill="FFFFFF"/>
        <w:spacing w:line="276" w:lineRule="auto"/>
        <w:ind w:right="461"/>
        <w:jc w:val="both"/>
        <w:rPr>
          <w:rFonts w:ascii="Verdana" w:eastAsia="Verdana" w:hAnsi="Verdana" w:cs="Verdana"/>
          <w:sz w:val="20"/>
          <w:szCs w:val="20"/>
        </w:rPr>
      </w:pPr>
      <w:r w:rsidRPr="001B2C96">
        <w:rPr>
          <w:rFonts w:ascii="Verdana" w:eastAsia="Verdana" w:hAnsi="Verdana" w:cs="Verdana"/>
          <w:sz w:val="20"/>
          <w:szCs w:val="20"/>
        </w:rPr>
        <w:t>Umowa zostaje zawarta na czas określony tj. na 12 miesięcy od dnia podpisania umowy.</w:t>
      </w:r>
    </w:p>
    <w:p w14:paraId="7FF2E305" w14:textId="77777777" w:rsidR="008A2546" w:rsidRPr="00AD5DEA" w:rsidRDefault="008A2546" w:rsidP="00796E3F">
      <w:pPr>
        <w:shd w:val="clear" w:color="auto" w:fill="FFFFFF"/>
        <w:spacing w:line="276" w:lineRule="auto"/>
        <w:ind w:right="461"/>
        <w:jc w:val="both"/>
        <w:rPr>
          <w:rFonts w:ascii="Verdana" w:eastAsia="Verdana" w:hAnsi="Verdana" w:cs="Verdana"/>
          <w:sz w:val="20"/>
          <w:szCs w:val="20"/>
        </w:rPr>
      </w:pPr>
    </w:p>
    <w:p w14:paraId="23FC3047" w14:textId="77777777" w:rsidR="00784924" w:rsidRPr="00AD5DEA" w:rsidRDefault="00784924" w:rsidP="00796E3F">
      <w:pPr>
        <w:shd w:val="clear" w:color="auto" w:fill="FFFFFF"/>
        <w:spacing w:line="276" w:lineRule="auto"/>
        <w:ind w:right="461"/>
        <w:jc w:val="center"/>
        <w:rPr>
          <w:rFonts w:ascii="Verdana" w:eastAsia="Verdana" w:hAnsi="Verdana" w:cs="Verdana"/>
          <w:sz w:val="20"/>
          <w:szCs w:val="20"/>
        </w:rPr>
      </w:pPr>
      <w:r w:rsidRPr="00AD5DEA">
        <w:rPr>
          <w:rFonts w:ascii="Verdana" w:eastAsia="Verdana" w:hAnsi="Verdana" w:cs="Verdana"/>
          <w:b/>
          <w:sz w:val="20"/>
          <w:szCs w:val="20"/>
        </w:rPr>
        <w:t>§ 5. Warunki płatności</w:t>
      </w:r>
    </w:p>
    <w:p w14:paraId="1CD4D834" w14:textId="77777777" w:rsidR="00784924" w:rsidRPr="00AD5DEA" w:rsidRDefault="00784924" w:rsidP="00796E3F">
      <w:pPr>
        <w:numPr>
          <w:ilvl w:val="2"/>
          <w:numId w:val="1"/>
        </w:numPr>
        <w:shd w:val="clear" w:color="auto" w:fill="FFFFFF"/>
        <w:tabs>
          <w:tab w:val="left" w:pos="284"/>
        </w:tabs>
        <w:spacing w:line="276" w:lineRule="auto"/>
        <w:ind w:left="284" w:right="29" w:hanging="284"/>
        <w:jc w:val="both"/>
        <w:rPr>
          <w:rFonts w:ascii="Verdana" w:eastAsia="Verdana" w:hAnsi="Verdana" w:cs="Verdana"/>
          <w:sz w:val="20"/>
          <w:szCs w:val="20"/>
        </w:rPr>
      </w:pPr>
      <w:r w:rsidRPr="00AD5DEA">
        <w:rPr>
          <w:rFonts w:ascii="Verdana" w:eastAsia="Verdana" w:hAnsi="Verdana" w:cs="Verdana"/>
          <w:sz w:val="20"/>
          <w:szCs w:val="20"/>
        </w:rPr>
        <w:t>Rozliczenie za realizację przedmiotu umowy określonego w § 1 ust. 1 następować będzie</w:t>
      </w:r>
      <w:r w:rsidRPr="00AD5DEA">
        <w:rPr>
          <w:rFonts w:ascii="Verdana" w:eastAsia="Verdana" w:hAnsi="Verdana" w:cs="Verdana"/>
          <w:sz w:val="20"/>
          <w:szCs w:val="20"/>
        </w:rPr>
        <w:br/>
        <w:t xml:space="preserve">w systemie miesięcznym na podstawie wystawionych w danym miesiącu przez </w:t>
      </w:r>
      <w:r w:rsidR="004F07FE" w:rsidRPr="00AD5DEA">
        <w:rPr>
          <w:rFonts w:ascii="Verdana" w:eastAsia="Verdana" w:hAnsi="Verdana" w:cs="Verdana"/>
          <w:sz w:val="20"/>
          <w:szCs w:val="20"/>
        </w:rPr>
        <w:t>Zamawiającego</w:t>
      </w:r>
      <w:r w:rsidR="00453170">
        <w:rPr>
          <w:rFonts w:ascii="Verdana" w:eastAsia="Verdana" w:hAnsi="Verdana" w:cs="Verdana"/>
          <w:sz w:val="20"/>
          <w:szCs w:val="20"/>
        </w:rPr>
        <w:t xml:space="preserve"> </w:t>
      </w:r>
      <w:r w:rsidRPr="00AD5DEA">
        <w:rPr>
          <w:rFonts w:ascii="Verdana" w:eastAsia="Verdana" w:hAnsi="Verdana" w:cs="Verdana"/>
          <w:sz w:val="20"/>
          <w:szCs w:val="20"/>
        </w:rPr>
        <w:t xml:space="preserve">kart przekazania odpadów i kart przekazania odpadów komunalnych, potwierdzonych przez </w:t>
      </w:r>
      <w:r w:rsidR="004F07FE" w:rsidRPr="00AD5DEA">
        <w:rPr>
          <w:rFonts w:ascii="Verdana" w:eastAsia="Verdana" w:hAnsi="Verdana" w:cs="Verdana"/>
          <w:sz w:val="20"/>
          <w:szCs w:val="20"/>
        </w:rPr>
        <w:t>Wykonawcę</w:t>
      </w:r>
      <w:r w:rsidRPr="00AD5DEA">
        <w:rPr>
          <w:rFonts w:ascii="Verdana" w:eastAsia="Verdana" w:hAnsi="Verdana" w:cs="Verdana"/>
          <w:sz w:val="20"/>
          <w:szCs w:val="20"/>
        </w:rPr>
        <w:t xml:space="preserve">, co stanowić będzie podstawę do wystawienia przez </w:t>
      </w:r>
      <w:r w:rsidR="004F07FE" w:rsidRPr="00AD5DEA">
        <w:rPr>
          <w:rFonts w:ascii="Verdana" w:eastAsia="Verdana" w:hAnsi="Verdana" w:cs="Verdana"/>
          <w:sz w:val="20"/>
          <w:szCs w:val="20"/>
        </w:rPr>
        <w:t xml:space="preserve">Wykonawcę </w:t>
      </w:r>
      <w:r w:rsidRPr="00AD5DEA">
        <w:rPr>
          <w:rFonts w:ascii="Verdana" w:eastAsia="Verdana" w:hAnsi="Verdana" w:cs="Verdana"/>
          <w:sz w:val="20"/>
          <w:szCs w:val="20"/>
        </w:rPr>
        <w:t>faktury VAT.</w:t>
      </w:r>
    </w:p>
    <w:p w14:paraId="2C771683" w14:textId="77777777" w:rsidR="00784924" w:rsidRPr="00AD5DEA" w:rsidRDefault="004F07FE" w:rsidP="00796E3F">
      <w:pPr>
        <w:numPr>
          <w:ilvl w:val="2"/>
          <w:numId w:val="1"/>
        </w:numPr>
        <w:shd w:val="clear" w:color="auto" w:fill="FFFFFF"/>
        <w:tabs>
          <w:tab w:val="left" w:pos="284"/>
        </w:tabs>
        <w:spacing w:line="276" w:lineRule="auto"/>
        <w:ind w:left="284" w:right="29" w:hanging="284"/>
        <w:jc w:val="both"/>
        <w:rPr>
          <w:rFonts w:ascii="Verdana" w:eastAsia="Verdana" w:hAnsi="Verdana" w:cs="Verdana"/>
          <w:sz w:val="20"/>
          <w:szCs w:val="20"/>
        </w:rPr>
      </w:pPr>
      <w:r w:rsidRPr="00AD5DEA">
        <w:rPr>
          <w:rFonts w:ascii="Verdana" w:eastAsia="Verdana" w:hAnsi="Verdana" w:cs="Verdana"/>
          <w:sz w:val="20"/>
          <w:szCs w:val="20"/>
        </w:rPr>
        <w:t xml:space="preserve">Zamawiający </w:t>
      </w:r>
      <w:r w:rsidR="00784924" w:rsidRPr="00AD5DEA">
        <w:rPr>
          <w:rFonts w:ascii="Verdana" w:eastAsia="Verdana" w:hAnsi="Verdana" w:cs="Verdana"/>
          <w:sz w:val="20"/>
          <w:szCs w:val="20"/>
        </w:rPr>
        <w:t xml:space="preserve">upoważnia </w:t>
      </w:r>
      <w:r w:rsidRPr="00AD5DEA">
        <w:rPr>
          <w:rFonts w:ascii="Verdana" w:eastAsia="Verdana" w:hAnsi="Verdana" w:cs="Verdana"/>
          <w:sz w:val="20"/>
          <w:szCs w:val="20"/>
        </w:rPr>
        <w:t xml:space="preserve">Wykonawcę </w:t>
      </w:r>
      <w:r w:rsidR="00784924" w:rsidRPr="00AD5DEA">
        <w:rPr>
          <w:rFonts w:ascii="Verdana" w:eastAsia="Verdana" w:hAnsi="Verdana" w:cs="Verdana"/>
          <w:sz w:val="20"/>
          <w:szCs w:val="20"/>
        </w:rPr>
        <w:t xml:space="preserve">do wystawienia faktur VAT bez podpisu ze strony </w:t>
      </w:r>
      <w:r w:rsidRPr="00AD5DEA">
        <w:rPr>
          <w:rFonts w:ascii="Verdana" w:eastAsia="Verdana" w:hAnsi="Verdana" w:cs="Verdana"/>
          <w:sz w:val="20"/>
          <w:szCs w:val="20"/>
        </w:rPr>
        <w:t>Zamawiającego</w:t>
      </w:r>
      <w:r w:rsidR="00784924" w:rsidRPr="00AD5DEA">
        <w:rPr>
          <w:rFonts w:ascii="Verdana" w:eastAsia="Verdana" w:hAnsi="Verdana" w:cs="Verdana"/>
          <w:sz w:val="20"/>
          <w:szCs w:val="20"/>
        </w:rPr>
        <w:t>.</w:t>
      </w:r>
    </w:p>
    <w:p w14:paraId="6FA76E56" w14:textId="77777777" w:rsidR="00784924" w:rsidRPr="00AD5DEA" w:rsidRDefault="004F07FE" w:rsidP="00796E3F">
      <w:pPr>
        <w:numPr>
          <w:ilvl w:val="2"/>
          <w:numId w:val="1"/>
        </w:numPr>
        <w:shd w:val="clear" w:color="auto" w:fill="FFFFFF"/>
        <w:tabs>
          <w:tab w:val="left" w:pos="284"/>
        </w:tabs>
        <w:spacing w:line="276" w:lineRule="auto"/>
        <w:ind w:left="284" w:right="29" w:hanging="284"/>
        <w:jc w:val="both"/>
        <w:rPr>
          <w:rFonts w:ascii="Verdana" w:eastAsia="Verdana" w:hAnsi="Verdana" w:cs="Verdana"/>
          <w:sz w:val="20"/>
          <w:szCs w:val="20"/>
        </w:rPr>
      </w:pPr>
      <w:r w:rsidRPr="00AD5DEA">
        <w:rPr>
          <w:rFonts w:ascii="Verdana" w:eastAsia="Verdana" w:hAnsi="Verdana" w:cs="Verdana"/>
          <w:sz w:val="20"/>
          <w:szCs w:val="20"/>
        </w:rPr>
        <w:t xml:space="preserve">Zamawiający </w:t>
      </w:r>
      <w:r w:rsidR="00784924" w:rsidRPr="00AD5DEA">
        <w:rPr>
          <w:rFonts w:ascii="Verdana" w:eastAsia="Verdana" w:hAnsi="Verdana" w:cs="Verdana"/>
          <w:sz w:val="20"/>
          <w:szCs w:val="20"/>
        </w:rPr>
        <w:t xml:space="preserve">upoważnia </w:t>
      </w:r>
      <w:r w:rsidRPr="00AD5DEA">
        <w:rPr>
          <w:rFonts w:ascii="Verdana" w:eastAsia="Verdana" w:hAnsi="Verdana" w:cs="Verdana"/>
          <w:sz w:val="20"/>
          <w:szCs w:val="20"/>
        </w:rPr>
        <w:t xml:space="preserve">Wykonawcę </w:t>
      </w:r>
      <w:r w:rsidR="00784924" w:rsidRPr="00AD5DEA">
        <w:rPr>
          <w:rFonts w:ascii="Verdana" w:eastAsia="Verdana" w:hAnsi="Verdana" w:cs="Verdana"/>
          <w:sz w:val="20"/>
          <w:szCs w:val="20"/>
        </w:rPr>
        <w:t xml:space="preserve">do przekazywania faktur drogą elektroniczną na adres: </w:t>
      </w:r>
      <w:hyperlink r:id="rId11" w:history="1">
        <w:r w:rsidR="00784924" w:rsidRPr="00AD5DEA">
          <w:rPr>
            <w:rStyle w:val="Hipercze"/>
            <w:rFonts w:ascii="Verdana" w:eastAsia="Verdana" w:hAnsi="Verdana" w:cs="Verdana"/>
            <w:color w:val="auto"/>
            <w:sz w:val="20"/>
            <w:szCs w:val="20"/>
            <w:u w:val="none"/>
          </w:rPr>
          <w:t>sm-park@sm-park.pl</w:t>
        </w:r>
      </w:hyperlink>
      <w:r w:rsidR="00784924" w:rsidRPr="00AD5DEA">
        <w:rPr>
          <w:rFonts w:ascii="Verdana" w:eastAsia="Verdana" w:hAnsi="Verdana" w:cs="Verdana"/>
          <w:sz w:val="20"/>
          <w:szCs w:val="20"/>
        </w:rPr>
        <w:t>.</w:t>
      </w:r>
    </w:p>
    <w:p w14:paraId="0540D5C7" w14:textId="77777777" w:rsidR="00474873" w:rsidRPr="00AB4AC0" w:rsidRDefault="00474873" w:rsidP="00474873">
      <w:pPr>
        <w:numPr>
          <w:ilvl w:val="2"/>
          <w:numId w:val="1"/>
        </w:numPr>
        <w:shd w:val="clear" w:color="auto" w:fill="FFFFFF"/>
        <w:tabs>
          <w:tab w:val="left" w:pos="284"/>
        </w:tabs>
        <w:spacing w:line="276" w:lineRule="auto"/>
        <w:ind w:left="426" w:right="29" w:hanging="284"/>
        <w:jc w:val="both"/>
        <w:rPr>
          <w:rFonts w:ascii="Verdana" w:hAnsi="Verdana"/>
          <w:sz w:val="20"/>
          <w:szCs w:val="20"/>
        </w:rPr>
      </w:pPr>
      <w:bookmarkStart w:id="2" w:name="_Hlk177634264"/>
      <w:r w:rsidRPr="00AB4AC0">
        <w:rPr>
          <w:rFonts w:ascii="Verdana" w:hAnsi="Verdana"/>
          <w:sz w:val="20"/>
          <w:szCs w:val="20"/>
        </w:rPr>
        <w:t xml:space="preserve">Wynagrodzenie należne Wykonawcy płatne będzie przelewem na rachunek bankowy Wykonawcy nr …………………………………………………………… prowadzony przez …………………………………., w ciągu </w:t>
      </w:r>
      <w:r w:rsidR="00F44C30" w:rsidRPr="00BE7BCD">
        <w:rPr>
          <w:rFonts w:ascii="Verdana" w:hAnsi="Verdana"/>
          <w:b/>
          <w:bCs/>
          <w:sz w:val="20"/>
          <w:szCs w:val="20"/>
        </w:rPr>
        <w:t>….</w:t>
      </w:r>
      <w:r w:rsidRPr="00BE7BCD">
        <w:rPr>
          <w:rFonts w:ascii="Verdana" w:hAnsi="Verdana"/>
          <w:b/>
          <w:bCs/>
          <w:sz w:val="20"/>
          <w:szCs w:val="20"/>
        </w:rPr>
        <w:t xml:space="preserve"> dni</w:t>
      </w:r>
      <w:r w:rsidRPr="00AB4AC0">
        <w:rPr>
          <w:rFonts w:ascii="Verdana" w:hAnsi="Verdana"/>
          <w:sz w:val="20"/>
          <w:szCs w:val="20"/>
        </w:rPr>
        <w:t xml:space="preserve"> od dnia otrzymania przez Zamawiającego prawidłowo wystawionej faktury VAT. W przypadku wystawienia przez Wykonawcę faktury VAT niezgodnej z umową, obowiązującymi przepisami prawa, Zamawiający ma prawo do wstrzymania płatności do czasu wyjaśnienia oraz otrzymania faktury korygującej, bez obowiązku płacenia odsetek z tytułu niedotrzymania terminu zapłaty. Za dzień dokonania płatności przyjmuje się dzień obciążenia rachunku bankowego Zamawiającego. </w:t>
      </w:r>
    </w:p>
    <w:p w14:paraId="2355E293" w14:textId="77777777" w:rsidR="00474873" w:rsidRPr="00AB4AC0" w:rsidRDefault="00474873" w:rsidP="00474873">
      <w:pPr>
        <w:numPr>
          <w:ilvl w:val="2"/>
          <w:numId w:val="1"/>
        </w:numPr>
        <w:shd w:val="clear" w:color="auto" w:fill="FFFFFF"/>
        <w:tabs>
          <w:tab w:val="left" w:pos="284"/>
        </w:tabs>
        <w:spacing w:line="276" w:lineRule="auto"/>
        <w:ind w:left="426" w:right="29" w:hanging="284"/>
        <w:jc w:val="both"/>
        <w:rPr>
          <w:rFonts w:ascii="Verdana" w:hAnsi="Verdana"/>
          <w:sz w:val="20"/>
          <w:szCs w:val="20"/>
        </w:rPr>
      </w:pPr>
      <w:r w:rsidRPr="00AB4AC0">
        <w:rPr>
          <w:rFonts w:ascii="Verdana" w:hAnsi="Verdana"/>
          <w:sz w:val="20"/>
          <w:szCs w:val="20"/>
        </w:rPr>
        <w:t>Wykonawca oświadcza, że wskazany przez niego rachunek bankowy, o którym mowa w</w:t>
      </w:r>
      <w:r w:rsidR="00541A47">
        <w:rPr>
          <w:rFonts w:ascii="Verdana" w:hAnsi="Verdana"/>
          <w:sz w:val="20"/>
          <w:szCs w:val="20"/>
        </w:rPr>
        <w:t> </w:t>
      </w:r>
      <w:r w:rsidRPr="00AB4AC0">
        <w:rPr>
          <w:rFonts w:ascii="Verdana" w:hAnsi="Verdana"/>
          <w:sz w:val="20"/>
          <w:szCs w:val="20"/>
        </w:rPr>
        <w:t xml:space="preserve">ust. 4, spełnia poniższe warunki: </w:t>
      </w:r>
    </w:p>
    <w:p w14:paraId="30E1EC7B" w14:textId="77777777" w:rsidR="00474873" w:rsidRPr="00AB4AC0" w:rsidRDefault="00474873" w:rsidP="00474873">
      <w:pPr>
        <w:numPr>
          <w:ilvl w:val="0"/>
          <w:numId w:val="38"/>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umożliwia przyjęcie płatności w mechanizmie podzielonej płatności, </w:t>
      </w:r>
    </w:p>
    <w:p w14:paraId="663A04AC" w14:textId="77777777" w:rsidR="00474873" w:rsidRPr="00AB4AC0" w:rsidRDefault="00474873" w:rsidP="00474873">
      <w:pPr>
        <w:numPr>
          <w:ilvl w:val="0"/>
          <w:numId w:val="38"/>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został przez niego wskazany w wykazie prowadzonym na podstawie art. 96b ustawy z dnia 11 marca 2004 r. o podatku od towarów i usług. Jeżeli rachunek bankowy, o którym mowa w ust. 4, przestanie spełniać warunki wskazane powyżej, Wykonawca jest zobowiązany niezwłocznie zawiadomić o tym Zamawiającego oraz wskazać inny rachunek bankowy, który będzie spełniał powyższe warunki. Zamawiający w przypadku, gdy rachunek bankowy Wykonawcy przestanie spełniać wskazane powyżej warunki, jest uprawniony do wstrzymania wszelkich płatności na rzecz Wykonawcy do czasu spełnienia przez rachunek bankowy powyższych warunków lub wskazania przez Wykonawcę innego rachunku bankowego spełniającego powyższe warunki. </w:t>
      </w:r>
    </w:p>
    <w:p w14:paraId="5AD21A17" w14:textId="77777777" w:rsidR="00474873" w:rsidRPr="00AB4AC0" w:rsidRDefault="00474873" w:rsidP="00474873">
      <w:pPr>
        <w:numPr>
          <w:ilvl w:val="2"/>
          <w:numId w:val="1"/>
        </w:numPr>
        <w:shd w:val="clear" w:color="auto" w:fill="FFFFFF"/>
        <w:tabs>
          <w:tab w:val="left" w:pos="284"/>
        </w:tabs>
        <w:spacing w:line="276" w:lineRule="auto"/>
        <w:ind w:left="567" w:right="29" w:hanging="283"/>
        <w:jc w:val="both"/>
        <w:rPr>
          <w:rFonts w:ascii="Verdana" w:hAnsi="Verdana"/>
          <w:sz w:val="20"/>
          <w:szCs w:val="20"/>
        </w:rPr>
      </w:pPr>
      <w:r w:rsidRPr="00AB4AC0">
        <w:rPr>
          <w:rFonts w:ascii="Verdana" w:hAnsi="Verdana"/>
          <w:sz w:val="20"/>
          <w:szCs w:val="20"/>
        </w:rPr>
        <w:t>Wykonawca nie może dokonać cesji wierzytelności związanych z realizacją Przedmiotu umowy bez uprzedniej pisemnej zgody Zamawiającego.</w:t>
      </w:r>
    </w:p>
    <w:p w14:paraId="493FDBDE" w14:textId="77777777" w:rsidR="00474873" w:rsidRPr="00AB4AC0" w:rsidRDefault="00474873" w:rsidP="00474873">
      <w:pPr>
        <w:numPr>
          <w:ilvl w:val="2"/>
          <w:numId w:val="1"/>
        </w:numPr>
        <w:shd w:val="clear" w:color="auto" w:fill="FFFFFF"/>
        <w:tabs>
          <w:tab w:val="left" w:pos="284"/>
        </w:tabs>
        <w:spacing w:line="276" w:lineRule="auto"/>
        <w:ind w:left="567" w:right="29" w:hanging="283"/>
        <w:jc w:val="both"/>
        <w:rPr>
          <w:rFonts w:ascii="Verdana" w:hAnsi="Verdana"/>
          <w:sz w:val="20"/>
          <w:szCs w:val="20"/>
        </w:rPr>
      </w:pPr>
      <w:r w:rsidRPr="00AB4AC0">
        <w:rPr>
          <w:rFonts w:ascii="Verdana" w:hAnsi="Verdana"/>
          <w:sz w:val="20"/>
          <w:szCs w:val="20"/>
        </w:rPr>
        <w:t>Nieuwzględnienie przez Wykonawcę jakichkolwiek usług i obowiązków Wykonawcy, pominięcie lub brak rozpoznania zakresu jakiejkolwiek części Przedmiotu umowy na etapie przygotowania oferty przetargowej nie może stanowić podstawy roszczeń w</w:t>
      </w:r>
      <w:r w:rsidR="00541A47">
        <w:rPr>
          <w:rFonts w:ascii="Verdana" w:hAnsi="Verdana"/>
          <w:sz w:val="20"/>
          <w:szCs w:val="20"/>
        </w:rPr>
        <w:t> </w:t>
      </w:r>
      <w:r w:rsidRPr="00AB4AC0">
        <w:rPr>
          <w:rFonts w:ascii="Verdana" w:hAnsi="Verdana"/>
          <w:sz w:val="20"/>
          <w:szCs w:val="20"/>
        </w:rPr>
        <w:t xml:space="preserve">stosunku do Zamawiającego, zarówno w trakcie realizacji niniejszej umowy, jak też po wykonaniu Przedmiotu umowy. </w:t>
      </w:r>
    </w:p>
    <w:p w14:paraId="31E2A2A0" w14:textId="77777777" w:rsidR="00474873" w:rsidRPr="00AB4AC0" w:rsidRDefault="00474873" w:rsidP="00474873">
      <w:pPr>
        <w:numPr>
          <w:ilvl w:val="2"/>
          <w:numId w:val="1"/>
        </w:numPr>
        <w:shd w:val="clear" w:color="auto" w:fill="FFFFFF"/>
        <w:tabs>
          <w:tab w:val="left" w:pos="284"/>
        </w:tabs>
        <w:spacing w:line="276" w:lineRule="auto"/>
        <w:ind w:left="567" w:right="29" w:hanging="283"/>
        <w:jc w:val="both"/>
        <w:rPr>
          <w:rFonts w:ascii="Verdana" w:hAnsi="Verdana"/>
          <w:sz w:val="20"/>
          <w:szCs w:val="20"/>
        </w:rPr>
      </w:pPr>
      <w:r w:rsidRPr="00AB4AC0">
        <w:rPr>
          <w:rFonts w:ascii="Verdana" w:hAnsi="Verdana"/>
          <w:sz w:val="20"/>
          <w:szCs w:val="20"/>
        </w:rPr>
        <w:t xml:space="preserve">Strony przewidują dokonanie zmiany wysokości należnego Wykonawcy wynagrodzenia, o którym mowa w § 2 ust. 1 i 2, w formie pisemnego aneksu, w przypadku wystąpienia jednej z następujących okoliczności: </w:t>
      </w:r>
    </w:p>
    <w:p w14:paraId="5E8598D5" w14:textId="77777777" w:rsidR="00474873" w:rsidRPr="00AB4AC0" w:rsidRDefault="00474873" w:rsidP="00474873">
      <w:pPr>
        <w:numPr>
          <w:ilvl w:val="0"/>
          <w:numId w:val="39"/>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zmiany stawki podatku od towarów i usług,</w:t>
      </w:r>
    </w:p>
    <w:p w14:paraId="464512DF" w14:textId="77777777" w:rsidR="00474873" w:rsidRPr="00AB4AC0" w:rsidRDefault="00474873" w:rsidP="00474873">
      <w:pPr>
        <w:numPr>
          <w:ilvl w:val="0"/>
          <w:numId w:val="39"/>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zmiany wysokości minimalnego wynagrodzenia za pracę albo wysokości minimalnej stawki godzinowej, ustalonych na podstawie przepisów o minimalnym wynagrodzeniu za pracę,</w:t>
      </w:r>
    </w:p>
    <w:p w14:paraId="62F1D9A3" w14:textId="77777777" w:rsidR="008E5798" w:rsidRPr="00AB4AC0" w:rsidRDefault="00474873" w:rsidP="00474873">
      <w:pPr>
        <w:numPr>
          <w:ilvl w:val="0"/>
          <w:numId w:val="39"/>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 zmiany zasad podlegania ubezpieczeniom społecznym lub ubezpieczeniu zdrowotnemu lub wysokości stawki składki na ubezpieczenia społeczne lub zdrowotne, </w:t>
      </w:r>
    </w:p>
    <w:p w14:paraId="7337403E" w14:textId="77777777" w:rsidR="00A22137" w:rsidRPr="00AB4AC0" w:rsidRDefault="00474873" w:rsidP="00AB4AC0">
      <w:pPr>
        <w:numPr>
          <w:ilvl w:val="0"/>
          <w:numId w:val="39"/>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lastRenderedPageBreak/>
        <w:t>zmiany zasad gromadzenia i wysokości wpłat do pracowniczych planów kapitałowych, o których mowa w ustawie z 4 października 2018 roku o pracowniczych planach kapitałowych</w:t>
      </w:r>
    </w:p>
    <w:p w14:paraId="29A8784C" w14:textId="77777777" w:rsidR="008E5798" w:rsidRPr="00AD5DEA" w:rsidRDefault="008E5798" w:rsidP="008E5798">
      <w:pPr>
        <w:shd w:val="clear" w:color="auto" w:fill="FFFFFF"/>
        <w:tabs>
          <w:tab w:val="left" w:pos="284"/>
        </w:tabs>
        <w:spacing w:line="276" w:lineRule="auto"/>
        <w:ind w:right="29"/>
        <w:jc w:val="both"/>
        <w:rPr>
          <w:rFonts w:ascii="Verdana" w:eastAsia="Verdana" w:hAnsi="Verdana" w:cs="Verdana"/>
          <w:sz w:val="20"/>
          <w:szCs w:val="20"/>
        </w:rPr>
      </w:pPr>
      <w:r w:rsidRPr="00AD5DEA">
        <w:rPr>
          <w:rFonts w:ascii="Verdana" w:eastAsia="Verdana" w:hAnsi="Verdana" w:cs="Verdana"/>
          <w:sz w:val="20"/>
          <w:szCs w:val="20"/>
        </w:rPr>
        <w:t xml:space="preserve">- </w:t>
      </w:r>
      <w:r w:rsidR="00474873" w:rsidRPr="00AD5DEA">
        <w:rPr>
          <w:rFonts w:ascii="Verdana" w:eastAsia="Verdana" w:hAnsi="Verdana" w:cs="Verdana"/>
          <w:sz w:val="20"/>
          <w:szCs w:val="20"/>
        </w:rPr>
        <w:t xml:space="preserve">na zasadach i w sposób określony w ust. </w:t>
      </w:r>
      <w:r w:rsidRPr="00AD5DEA">
        <w:rPr>
          <w:rFonts w:ascii="Verdana" w:eastAsia="Verdana" w:hAnsi="Verdana" w:cs="Verdana"/>
          <w:sz w:val="20"/>
          <w:szCs w:val="20"/>
        </w:rPr>
        <w:t>9-19</w:t>
      </w:r>
      <w:r w:rsidR="00474873" w:rsidRPr="00AD5DEA">
        <w:rPr>
          <w:rFonts w:ascii="Verdana" w:eastAsia="Verdana" w:hAnsi="Verdana" w:cs="Verdana"/>
          <w:sz w:val="20"/>
          <w:szCs w:val="20"/>
        </w:rPr>
        <w:t>, jeżeli zmiany te będą miały wpływ na</w:t>
      </w:r>
      <w:r w:rsidRPr="00AD5DEA">
        <w:rPr>
          <w:rFonts w:ascii="Verdana" w:eastAsia="Verdana" w:hAnsi="Verdana" w:cs="Verdana"/>
          <w:sz w:val="20"/>
          <w:szCs w:val="20"/>
        </w:rPr>
        <w:t xml:space="preserve"> </w:t>
      </w:r>
      <w:r w:rsidR="00474873" w:rsidRPr="00AD5DEA">
        <w:rPr>
          <w:rFonts w:ascii="Verdana" w:eastAsia="Verdana" w:hAnsi="Verdana" w:cs="Verdana"/>
          <w:sz w:val="20"/>
          <w:szCs w:val="20"/>
        </w:rPr>
        <w:t>koszty wykonania Przedmiotu umowy przez Wykonawcę</w:t>
      </w:r>
    </w:p>
    <w:p w14:paraId="3F1BB322" w14:textId="77777777" w:rsidR="008E5798" w:rsidRPr="00AB4AC0" w:rsidRDefault="008E5798" w:rsidP="00F7395D">
      <w:pPr>
        <w:numPr>
          <w:ilvl w:val="2"/>
          <w:numId w:val="1"/>
        </w:numPr>
        <w:shd w:val="clear" w:color="auto" w:fill="FFFFFF"/>
        <w:tabs>
          <w:tab w:val="left" w:pos="284"/>
        </w:tabs>
        <w:spacing w:line="276" w:lineRule="auto"/>
        <w:ind w:left="709" w:right="29" w:hanging="283"/>
        <w:jc w:val="both"/>
        <w:rPr>
          <w:rFonts w:ascii="Verdana" w:hAnsi="Verdana"/>
          <w:sz w:val="20"/>
          <w:szCs w:val="20"/>
        </w:rPr>
      </w:pPr>
      <w:r w:rsidRPr="00AB4AC0">
        <w:rPr>
          <w:rFonts w:ascii="Verdana" w:hAnsi="Verdana"/>
          <w:sz w:val="20"/>
          <w:szCs w:val="20"/>
        </w:rPr>
        <w:t xml:space="preserve">Zmiana wysokości wynagrodzenia należnego Wykonawcy w przypadku zaistnienia przesłanki, o której mowa w ust. 8 pkt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t>
      </w:r>
    </w:p>
    <w:p w14:paraId="24B3E9AF" w14:textId="77777777" w:rsidR="008E5798"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W przypadku zmiany, o której mowa w ust.</w:t>
      </w:r>
      <w:r w:rsidR="00DC00D9">
        <w:rPr>
          <w:rFonts w:ascii="Verdana" w:hAnsi="Verdana"/>
          <w:sz w:val="20"/>
          <w:szCs w:val="20"/>
        </w:rPr>
        <w:t xml:space="preserve"> </w:t>
      </w:r>
      <w:r w:rsidRPr="00AB4AC0">
        <w:rPr>
          <w:rFonts w:ascii="Verdana" w:hAnsi="Verdana"/>
          <w:sz w:val="20"/>
          <w:szCs w:val="20"/>
        </w:rPr>
        <w:t>8 lit a, wysokość wynagrodzenia netto nie zmieni się (wysokość cen jednostkowych netto), a wysokość wynagrodzenia brutto zostanie wyliczona na podstawie nowych przepisów</w:t>
      </w:r>
      <w:r w:rsidR="007A67EA">
        <w:rPr>
          <w:rFonts w:ascii="Verdana" w:hAnsi="Verdana"/>
          <w:sz w:val="20"/>
          <w:szCs w:val="20"/>
        </w:rPr>
        <w:t>.</w:t>
      </w:r>
    </w:p>
    <w:p w14:paraId="2518993F" w14:textId="77777777" w:rsidR="008E5798"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Zmiana wysokości wynagrodzenia w przypadku zaistnienia przesłanki, o której mowa w ust. 8 lit b,</w:t>
      </w:r>
      <w:r w:rsidR="009C796D">
        <w:rPr>
          <w:rFonts w:ascii="Verdana" w:hAnsi="Verdana"/>
          <w:sz w:val="20"/>
          <w:szCs w:val="20"/>
        </w:rPr>
        <w:t xml:space="preserve"> </w:t>
      </w:r>
      <w:r w:rsidRPr="00AB4AC0">
        <w:rPr>
          <w:rFonts w:ascii="Verdana" w:hAnsi="Verdana"/>
          <w:sz w:val="20"/>
          <w:szCs w:val="20"/>
        </w:rPr>
        <w:t xml:space="preserve">c lub d, będzie obejmować wyłącznie tę część wynagrodzenia należnego Wykonawcy, w odniesieniu do której nastąpiła zmiana wysokości kosztów wykonania Umowy przez Wykonawcę w związku z wejściem w życie przepisów odpowiednio zmieniających wysokość minimalnego wynagrodzenia za pracę, dokonujących zmian w zakresie zasad podlegania ubezpieczeniom społecznym lub ubezpieczeniu zdrowotnemu lub w zakresie wysokości stawki składki na ubezpieczenia społeczne lub zdrowotne lub zmieniających zasady gromadzenia i wysokości wpłat do pracowniczych planów kapitałowych. Zmiana wynagrodzenia nastąpi, o ile zmiany przepisów prawa wskazane w tych punktach spowodowały zmianę kosztów wykonania Przedmiotu umowy o więcej niż 5% w stosunku do kosztów poniesionych w miesiącu poprzedzającym tę zmianę. Zmiana wynagrodzenia dotyczyć będzie tylko tej części wynagrodzenia, która pozostała do zapłacenia przez Zamawiającego. </w:t>
      </w:r>
    </w:p>
    <w:p w14:paraId="3BBBC1FB" w14:textId="77777777" w:rsidR="008E5798"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W przypadku zmiany, o której mowa w ust. 8 lit b, wynagrodzenie Wykonawcy ulegnie zmianie o kwotę odpowiadającą wzrostowi kosztu Wykonawcy w związku ze zwiększeniem wysokości wynagrodzeń pracowników realizujących Przedmiot umowy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realizujących Przedmiot umowy, odpowiadającej zakresowi, w jakim wykonują oni prace bezpośrednio związane z realizacją Przedmiotu umowy. </w:t>
      </w:r>
    </w:p>
    <w:p w14:paraId="2D0D8796" w14:textId="77777777" w:rsidR="008E5798"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W przypadku zmiany, o której mowa w ust. 8 lit c lub d, wynagrodzenie Wykonawcy ulegnie zmianie o kwotę odpowiadającą zmianie kosztu Wykonawcy ponoszonego w związku z wypłatą wynagrodzenia pracownikom realizującym Przedmiot umowy. Kwota odpowiadająca zmianie kosztu Wykonawcy będzie odnosić się wyłącznie do części wynagrodzenia pracowników realizujących Przedmiot umowy, odpowiadającej zakresowi, w jakim wykonują oni prace bezpośrednio związane z realizacją Przedmiotu umowy.</w:t>
      </w:r>
    </w:p>
    <w:p w14:paraId="7B175151" w14:textId="77777777" w:rsidR="008E5798"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W celu zawarcia aneksu, o którym mowa w ust. 8, Wykonawca po wejściu w życie przepisów zmieniających okoliczności wskazane w ust. 8 może wystąpić 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realizacji Przedmiotu umowy, uzasadniająca zmianę wysokości wynagrodzenia należnego Wykonawcy. Wykonawca winien wykazać bezpośredni wpływ tych zmian na koszty realizacji Przedmiotu umowy, zarówno co do faktu, jak i co do wysokości, przedstawiając na to wiarygodne dowody i wyliczenia. </w:t>
      </w:r>
    </w:p>
    <w:p w14:paraId="489789BC" w14:textId="77777777" w:rsidR="00DC7CA1" w:rsidRPr="00AB4AC0" w:rsidRDefault="008E5798" w:rsidP="00DC7CA1">
      <w:pPr>
        <w:shd w:val="clear" w:color="auto" w:fill="FFFFFF"/>
        <w:tabs>
          <w:tab w:val="left" w:pos="284"/>
        </w:tabs>
        <w:spacing w:line="276" w:lineRule="auto"/>
        <w:ind w:left="720" w:right="29"/>
        <w:jc w:val="both"/>
        <w:rPr>
          <w:rFonts w:ascii="Verdana" w:hAnsi="Verdana"/>
          <w:sz w:val="20"/>
          <w:szCs w:val="20"/>
        </w:rPr>
      </w:pPr>
      <w:r w:rsidRPr="00AB4AC0">
        <w:rPr>
          <w:rFonts w:ascii="Verdana" w:hAnsi="Verdana"/>
          <w:sz w:val="20"/>
          <w:szCs w:val="20"/>
        </w:rPr>
        <w:lastRenderedPageBreak/>
        <w:t>W przypadku zmian, o których mowa w ust. 8  lit b, c lub d, Wykonawca zobowiązany jest dołączyć do wniosku dokumenty, z których będzie wynikać, w jakim zakresie zmiany te mają wpływ na koszty realizacji Przedmiotu umowy, w szczególności: a) 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8</w:t>
      </w:r>
      <w:r w:rsidR="00DC7CA1" w:rsidRPr="00AB4AC0">
        <w:rPr>
          <w:rFonts w:ascii="Verdana" w:hAnsi="Verdana"/>
          <w:sz w:val="20"/>
          <w:szCs w:val="20"/>
        </w:rPr>
        <w:t xml:space="preserve"> lit b</w:t>
      </w:r>
      <w:r w:rsidRPr="00AB4AC0">
        <w:rPr>
          <w:rFonts w:ascii="Verdana" w:hAnsi="Verdana"/>
          <w:sz w:val="20"/>
          <w:szCs w:val="20"/>
        </w:rPr>
        <w:t xml:space="preserve">, lub </w:t>
      </w:r>
      <w:r w:rsidR="00DC7CA1" w:rsidRPr="00AB4AC0">
        <w:rPr>
          <w:rFonts w:ascii="Verdana" w:hAnsi="Verdana"/>
          <w:sz w:val="20"/>
          <w:szCs w:val="20"/>
        </w:rPr>
        <w:t xml:space="preserve">b) </w:t>
      </w:r>
      <w:r w:rsidRPr="00AB4AC0">
        <w:rPr>
          <w:rFonts w:ascii="Verdana" w:hAnsi="Verdana"/>
          <w:sz w:val="20"/>
          <w:szCs w:val="20"/>
        </w:rPr>
        <w:t xml:space="preserve">pisemne zestawienie wynagrodzeń (zarówno przed, jak i po zmianie) pracowników świadczących usługę, wraz z kwotami składek uiszczanych do Zakładu Ubezpieczeń Społecznych lub 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DC7CA1" w:rsidRPr="00AB4AC0">
        <w:rPr>
          <w:rFonts w:ascii="Verdana" w:hAnsi="Verdana"/>
          <w:sz w:val="20"/>
          <w:szCs w:val="20"/>
        </w:rPr>
        <w:t>8 lit c i d</w:t>
      </w:r>
      <w:r w:rsidRPr="00AB4AC0">
        <w:rPr>
          <w:rFonts w:ascii="Verdana" w:hAnsi="Verdana"/>
          <w:sz w:val="20"/>
          <w:szCs w:val="20"/>
        </w:rPr>
        <w:t>.</w:t>
      </w:r>
    </w:p>
    <w:p w14:paraId="788BCE21" w14:textId="77777777" w:rsidR="00DC7CA1"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W przypadku zmian, o których mowa w ust. </w:t>
      </w:r>
      <w:r w:rsidR="00DC7CA1" w:rsidRPr="00AB4AC0">
        <w:rPr>
          <w:rFonts w:ascii="Verdana" w:hAnsi="Verdana"/>
          <w:sz w:val="20"/>
          <w:szCs w:val="20"/>
        </w:rPr>
        <w:t>8</w:t>
      </w:r>
      <w:r w:rsidRPr="00AB4AC0">
        <w:rPr>
          <w:rFonts w:ascii="Verdana" w:hAnsi="Verdana"/>
          <w:sz w:val="20"/>
          <w:szCs w:val="20"/>
        </w:rPr>
        <w:t xml:space="preserve"> </w:t>
      </w:r>
      <w:r w:rsidR="00DC7CA1" w:rsidRPr="00AB4AC0">
        <w:rPr>
          <w:rFonts w:ascii="Verdana" w:hAnsi="Verdana"/>
          <w:sz w:val="20"/>
          <w:szCs w:val="20"/>
        </w:rPr>
        <w:t>lit b, c lub d</w:t>
      </w:r>
      <w:r w:rsidRPr="00AB4AC0">
        <w:rPr>
          <w:rFonts w:ascii="Verdana" w:hAnsi="Verdana"/>
          <w:sz w:val="20"/>
          <w:szCs w:val="20"/>
        </w:rPr>
        <w:t xml:space="preserve">, Wykonawca zobowiązany jest przedstawić nowe ceny jednostkowe, będące podstawą do wyliczenia należnego Wykonawcy wynagrodzenia. Wykonawca zobowiązany jest wykazać z należytą starannością wpływ zmian, o których mowa w ust. </w:t>
      </w:r>
      <w:r w:rsidR="00DC7CA1" w:rsidRPr="00AB4AC0">
        <w:rPr>
          <w:rFonts w:ascii="Verdana" w:hAnsi="Verdana"/>
          <w:sz w:val="20"/>
          <w:szCs w:val="20"/>
        </w:rPr>
        <w:t xml:space="preserve">ust. 8 lit b, c lub </w:t>
      </w:r>
      <w:r w:rsidRPr="00AB4AC0">
        <w:rPr>
          <w:rFonts w:ascii="Verdana" w:hAnsi="Verdana"/>
          <w:sz w:val="20"/>
          <w:szCs w:val="20"/>
        </w:rPr>
        <w:t>na zmianę cen jednostkowych</w:t>
      </w:r>
      <w:r w:rsidR="00DC7CA1" w:rsidRPr="00AB4AC0">
        <w:rPr>
          <w:rFonts w:ascii="Verdana" w:hAnsi="Verdana"/>
          <w:sz w:val="20"/>
          <w:szCs w:val="20"/>
        </w:rPr>
        <w:t xml:space="preserve"> o których mowa w niniejszej umowie</w:t>
      </w:r>
      <w:r w:rsidRPr="00AB4AC0">
        <w:rPr>
          <w:rFonts w:ascii="Verdana" w:hAnsi="Verdana"/>
          <w:sz w:val="20"/>
          <w:szCs w:val="20"/>
        </w:rPr>
        <w:t xml:space="preserve">. </w:t>
      </w:r>
    </w:p>
    <w:p w14:paraId="266FCA37" w14:textId="77777777" w:rsidR="00DC7CA1"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W terminie 14 dni roboczych od dnia otrzymania wniosku, o którym mowa w ust. </w:t>
      </w:r>
      <w:r w:rsidR="00DC7CA1" w:rsidRPr="00AB4AC0">
        <w:rPr>
          <w:rFonts w:ascii="Verdana" w:hAnsi="Verdana"/>
          <w:sz w:val="20"/>
          <w:szCs w:val="20"/>
        </w:rPr>
        <w:t>15</w:t>
      </w:r>
      <w:r w:rsidRPr="00AB4AC0">
        <w:rPr>
          <w:rFonts w:ascii="Verdana" w:hAnsi="Verdana"/>
          <w:sz w:val="20"/>
          <w:szCs w:val="20"/>
        </w:rPr>
        <w:t xml:space="preserve">, Zamawiający przekaże Wykonawcy informację o zakresie, w jakim zatwierdza wniosek oraz wskaże kwotę, o którą wynagrodzenie należne Wykonawcy ulega zmianie, albo informację o niezatwierdzeniu wniosku wraz z uzasadnieniem. </w:t>
      </w:r>
    </w:p>
    <w:p w14:paraId="29AD6E22" w14:textId="77777777" w:rsidR="00DC7CA1" w:rsidRPr="00AB4AC0" w:rsidRDefault="008E5798"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W przypadku otrzymania przez Wykonawcę informacji o niezatwierdzeniu wniosku lub częściowym zatwierdzeniu wniosku, Wykonawca może ponownie wystąpić</w:t>
      </w:r>
      <w:r w:rsidR="00DC7CA1" w:rsidRPr="00AB4AC0">
        <w:rPr>
          <w:rFonts w:ascii="Verdana" w:hAnsi="Verdana"/>
          <w:sz w:val="20"/>
          <w:szCs w:val="20"/>
        </w:rPr>
        <w:t xml:space="preserve"> z wnioskiem, o którym mowa w ust. 15. W takim przypadku </w:t>
      </w:r>
      <w:r w:rsidR="00C378E8">
        <w:rPr>
          <w:rFonts w:ascii="Verdana" w:hAnsi="Verdana"/>
          <w:sz w:val="20"/>
          <w:szCs w:val="20"/>
        </w:rPr>
        <w:t xml:space="preserve">zapisy </w:t>
      </w:r>
      <w:r w:rsidR="00DC7CA1" w:rsidRPr="00AB4AC0">
        <w:rPr>
          <w:rFonts w:ascii="Verdana" w:hAnsi="Verdana"/>
          <w:sz w:val="20"/>
          <w:szCs w:val="20"/>
        </w:rPr>
        <w:t xml:space="preserve">ust. 16-18 stosuje się odpowiednio. </w:t>
      </w:r>
    </w:p>
    <w:p w14:paraId="7D66D322" w14:textId="77777777" w:rsidR="00DC7CA1" w:rsidRPr="00AB4AC0" w:rsidRDefault="00DC7CA1"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Zawarcie aneksu nastąpi nie później niż w terminie 30 dni roboczych od dnia zatwierdzenia wniosku o dokonanie zmiany wysokości wynagrodzenia należnego Wykonawcy. </w:t>
      </w:r>
    </w:p>
    <w:p w14:paraId="6CBEB5D0" w14:textId="77777777" w:rsidR="008E5798" w:rsidRPr="00AB4AC0" w:rsidRDefault="00DC7CA1" w:rsidP="00F7395D">
      <w:pPr>
        <w:numPr>
          <w:ilvl w:val="0"/>
          <w:numId w:val="53"/>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Zamawiający do zmiany wysokości wynagrodzenia należnego Wykonawcy w przypadku zaistnienia przesłanki, o której mowa w ust. 8, polegającej na zmianach obniżających, stosuje postanowienia ust. 10-17 oraz 20 odpowiednio. W przypadku zmian, o których mowa w ust. 8 lit</w:t>
      </w:r>
      <w:r w:rsidR="00115E2A">
        <w:rPr>
          <w:rFonts w:ascii="Verdana" w:hAnsi="Verdana"/>
          <w:sz w:val="20"/>
          <w:szCs w:val="20"/>
        </w:rPr>
        <w:t>.</w:t>
      </w:r>
      <w:r w:rsidRPr="00AB4AC0">
        <w:rPr>
          <w:rFonts w:ascii="Verdana" w:hAnsi="Verdana"/>
          <w:sz w:val="20"/>
          <w:szCs w:val="20"/>
        </w:rPr>
        <w:t xml:space="preserve"> b, c lub d Wykonawca zobowiązany jest na wniosek Zamawiającego przedstawić nowe ceny jednostkowe określone w umowie, będące podstawą do wyliczenia należnego Wykonawcy wynagrodzenia. Wykonawca zobowiązany jest wykazać z należytą starannością wpływ zmian (obniżających), o których mowa w ust. 8 lit</w:t>
      </w:r>
      <w:r w:rsidR="00115E2A">
        <w:rPr>
          <w:rFonts w:ascii="Verdana" w:hAnsi="Verdana"/>
          <w:sz w:val="20"/>
          <w:szCs w:val="20"/>
        </w:rPr>
        <w:t>.</w:t>
      </w:r>
      <w:r w:rsidRPr="00AB4AC0">
        <w:rPr>
          <w:rFonts w:ascii="Verdana" w:hAnsi="Verdana"/>
          <w:sz w:val="20"/>
          <w:szCs w:val="20"/>
        </w:rPr>
        <w:t xml:space="preserve"> b, c lub d na zmianę (obniżenie) cen jednostkowych określonych w umowie. </w:t>
      </w:r>
    </w:p>
    <w:bookmarkEnd w:id="2"/>
    <w:p w14:paraId="6B51CD25" w14:textId="77777777" w:rsidR="00784924" w:rsidRPr="00AD5DEA" w:rsidRDefault="00784924" w:rsidP="00B54172">
      <w:pPr>
        <w:shd w:val="clear" w:color="auto" w:fill="FFFFFF"/>
        <w:tabs>
          <w:tab w:val="left" w:pos="284"/>
        </w:tabs>
        <w:spacing w:line="276" w:lineRule="auto"/>
        <w:ind w:left="284" w:right="28"/>
        <w:jc w:val="both"/>
        <w:rPr>
          <w:rFonts w:ascii="Verdana" w:eastAsia="Verdana" w:hAnsi="Verdana" w:cs="Verdana"/>
          <w:sz w:val="20"/>
          <w:szCs w:val="20"/>
        </w:rPr>
      </w:pPr>
    </w:p>
    <w:p w14:paraId="3C37E387" w14:textId="77777777" w:rsidR="009B61CD" w:rsidRPr="00AB4AC0" w:rsidRDefault="009B61CD" w:rsidP="00AB4AC0">
      <w:pPr>
        <w:shd w:val="clear" w:color="auto" w:fill="FFFFFF"/>
        <w:tabs>
          <w:tab w:val="left" w:pos="284"/>
        </w:tabs>
        <w:spacing w:line="276" w:lineRule="auto"/>
        <w:ind w:left="284" w:right="29"/>
        <w:jc w:val="center"/>
        <w:rPr>
          <w:rFonts w:ascii="Verdana" w:eastAsia="Verdana" w:hAnsi="Verdana" w:cs="Verdana"/>
          <w:b/>
          <w:bCs/>
          <w:sz w:val="20"/>
          <w:szCs w:val="20"/>
        </w:rPr>
      </w:pPr>
      <w:r w:rsidRPr="00AB4AC0">
        <w:rPr>
          <w:rFonts w:ascii="Verdana" w:eastAsia="Verdana" w:hAnsi="Verdana" w:cs="Verdana"/>
          <w:b/>
          <w:bCs/>
          <w:sz w:val="20"/>
          <w:szCs w:val="20"/>
        </w:rPr>
        <w:t xml:space="preserve">§ 6. Obowiązki </w:t>
      </w:r>
      <w:r w:rsidR="00331545">
        <w:rPr>
          <w:rFonts w:ascii="Verdana" w:eastAsia="Verdana" w:hAnsi="Verdana" w:cs="Verdana"/>
          <w:b/>
          <w:bCs/>
          <w:sz w:val="20"/>
          <w:szCs w:val="20"/>
        </w:rPr>
        <w:t>Wykonawcy</w:t>
      </w:r>
    </w:p>
    <w:p w14:paraId="472078DA" w14:textId="77777777" w:rsidR="009B61CD" w:rsidRPr="00AD5DEA" w:rsidRDefault="004F07FE" w:rsidP="00B54172">
      <w:pPr>
        <w:numPr>
          <w:ilvl w:val="3"/>
          <w:numId w:val="53"/>
        </w:numPr>
        <w:shd w:val="clear" w:color="auto" w:fill="FFFFFF"/>
        <w:tabs>
          <w:tab w:val="left" w:pos="284"/>
        </w:tabs>
        <w:spacing w:line="276" w:lineRule="auto"/>
        <w:ind w:left="284" w:right="29" w:hanging="284"/>
        <w:jc w:val="both"/>
        <w:rPr>
          <w:rFonts w:ascii="Verdana" w:eastAsia="Verdana" w:hAnsi="Verdana" w:cs="Verdana"/>
          <w:sz w:val="20"/>
          <w:szCs w:val="20"/>
        </w:rPr>
      </w:pPr>
      <w:bookmarkStart w:id="3" w:name="_Hlk177634597"/>
      <w:r w:rsidRPr="00AD5DEA">
        <w:rPr>
          <w:rFonts w:ascii="Verdana" w:eastAsia="Verdana" w:hAnsi="Verdana" w:cs="Verdana"/>
          <w:sz w:val="20"/>
          <w:szCs w:val="20"/>
        </w:rPr>
        <w:t>Wykonawca</w:t>
      </w:r>
      <w:r w:rsidR="009B61CD" w:rsidRPr="00AD5DEA">
        <w:rPr>
          <w:rFonts w:ascii="Verdana" w:eastAsia="Verdana" w:hAnsi="Verdana" w:cs="Verdana"/>
          <w:sz w:val="20"/>
          <w:szCs w:val="20"/>
        </w:rPr>
        <w:t xml:space="preserve"> zobowiązuje się do wykonania Przedmiotu umowy zgodnie z obowiązującymi przepisami prawa</w:t>
      </w:r>
      <w:r w:rsidR="00C378E8">
        <w:rPr>
          <w:rFonts w:ascii="Verdana" w:eastAsia="Verdana" w:hAnsi="Verdana" w:cs="Verdana"/>
          <w:sz w:val="20"/>
          <w:szCs w:val="20"/>
        </w:rPr>
        <w:t xml:space="preserve"> </w:t>
      </w:r>
      <w:r w:rsidR="009B61CD" w:rsidRPr="00AD5DEA">
        <w:rPr>
          <w:rFonts w:ascii="Verdana" w:eastAsia="Verdana" w:hAnsi="Verdana" w:cs="Verdana"/>
          <w:sz w:val="20"/>
          <w:szCs w:val="20"/>
        </w:rPr>
        <w:t xml:space="preserve">z zachowaniem należytej staranności, a także do współpracy z </w:t>
      </w:r>
      <w:r w:rsidRPr="00AD5DEA">
        <w:rPr>
          <w:rFonts w:ascii="Verdana" w:eastAsia="Verdana" w:hAnsi="Verdana" w:cs="Verdana"/>
          <w:sz w:val="20"/>
          <w:szCs w:val="20"/>
        </w:rPr>
        <w:t>Zamawiającym</w:t>
      </w:r>
      <w:r w:rsidR="009B61CD" w:rsidRPr="00AD5DEA">
        <w:rPr>
          <w:rFonts w:ascii="Verdana" w:eastAsia="Verdana" w:hAnsi="Verdana" w:cs="Verdana"/>
          <w:sz w:val="20"/>
          <w:szCs w:val="20"/>
        </w:rPr>
        <w:t xml:space="preserve"> w celu wykonania przedmiotu umowy.</w:t>
      </w:r>
    </w:p>
    <w:p w14:paraId="43C90F9F" w14:textId="77777777" w:rsidR="009B61CD" w:rsidRPr="00AD5DEA" w:rsidRDefault="004F07FE" w:rsidP="00B54172">
      <w:pPr>
        <w:numPr>
          <w:ilvl w:val="3"/>
          <w:numId w:val="53"/>
        </w:numPr>
        <w:shd w:val="clear" w:color="auto" w:fill="FFFFFF"/>
        <w:tabs>
          <w:tab w:val="left" w:pos="284"/>
        </w:tabs>
        <w:spacing w:line="276" w:lineRule="auto"/>
        <w:ind w:left="284" w:right="29" w:hanging="284"/>
        <w:jc w:val="both"/>
        <w:rPr>
          <w:rFonts w:ascii="Verdana" w:eastAsia="Verdana" w:hAnsi="Verdana" w:cs="Verdana"/>
          <w:sz w:val="20"/>
          <w:szCs w:val="20"/>
        </w:rPr>
      </w:pPr>
      <w:r w:rsidRPr="00AD5DEA">
        <w:rPr>
          <w:rFonts w:ascii="Verdana" w:eastAsia="Verdana" w:hAnsi="Verdana" w:cs="Verdana"/>
          <w:sz w:val="20"/>
          <w:szCs w:val="20"/>
        </w:rPr>
        <w:t xml:space="preserve">Wykonawca </w:t>
      </w:r>
      <w:r w:rsidR="009B61CD" w:rsidRPr="00AD5DEA">
        <w:rPr>
          <w:rFonts w:ascii="Verdana" w:eastAsia="Verdana" w:hAnsi="Verdana" w:cs="Verdana"/>
          <w:sz w:val="20"/>
          <w:szCs w:val="20"/>
        </w:rPr>
        <w:t>zobowiązuje się do wykonania wszystkich obowiązków opisanych w SWZ i w niniejszej umowie.</w:t>
      </w:r>
    </w:p>
    <w:p w14:paraId="13692B18" w14:textId="77777777" w:rsidR="009B61CD" w:rsidRPr="00AB4AC0" w:rsidRDefault="004F07FE" w:rsidP="00B54172">
      <w:pPr>
        <w:numPr>
          <w:ilvl w:val="3"/>
          <w:numId w:val="53"/>
        </w:numPr>
        <w:shd w:val="clear" w:color="auto" w:fill="FFFFFF"/>
        <w:tabs>
          <w:tab w:val="left" w:pos="284"/>
        </w:tabs>
        <w:spacing w:line="276" w:lineRule="auto"/>
        <w:ind w:left="284" w:right="29" w:hanging="284"/>
        <w:jc w:val="both"/>
        <w:rPr>
          <w:rFonts w:ascii="Verdana" w:eastAsia="Verdana" w:hAnsi="Verdana" w:cs="Verdana"/>
          <w:sz w:val="20"/>
          <w:szCs w:val="20"/>
        </w:rPr>
      </w:pPr>
      <w:r w:rsidRPr="00AB4AC0">
        <w:rPr>
          <w:rFonts w:ascii="Verdana" w:hAnsi="Verdana"/>
          <w:sz w:val="20"/>
          <w:szCs w:val="20"/>
        </w:rPr>
        <w:t>Wykonawca</w:t>
      </w:r>
      <w:r w:rsidR="009B61CD" w:rsidRPr="00AB4AC0">
        <w:rPr>
          <w:rFonts w:ascii="Verdana" w:hAnsi="Verdana"/>
          <w:sz w:val="20"/>
          <w:szCs w:val="20"/>
        </w:rPr>
        <w:t xml:space="preserve"> zobowiązuje się do przedłożenia wszystkich niezbędnych dokumentów odnośnie wywiązania się zapisów w ramach wykonania przedmiotu zamówienia jeszcze przed podpisaniem Umowy. </w:t>
      </w:r>
    </w:p>
    <w:p w14:paraId="44A6F383" w14:textId="77777777" w:rsidR="009B61CD" w:rsidRPr="00AB4AC0" w:rsidRDefault="004F07FE" w:rsidP="00B54172">
      <w:pPr>
        <w:numPr>
          <w:ilvl w:val="3"/>
          <w:numId w:val="53"/>
        </w:numPr>
        <w:shd w:val="clear" w:color="auto" w:fill="FFFFFF"/>
        <w:tabs>
          <w:tab w:val="left" w:pos="284"/>
        </w:tabs>
        <w:spacing w:line="276" w:lineRule="auto"/>
        <w:ind w:left="284" w:right="29" w:hanging="284"/>
        <w:jc w:val="both"/>
        <w:rPr>
          <w:rFonts w:ascii="Verdana" w:eastAsia="Verdana" w:hAnsi="Verdana" w:cs="Verdana"/>
          <w:sz w:val="20"/>
          <w:szCs w:val="20"/>
        </w:rPr>
      </w:pPr>
      <w:r w:rsidRPr="00AB4AC0">
        <w:rPr>
          <w:rFonts w:ascii="Verdana" w:hAnsi="Verdana"/>
          <w:sz w:val="20"/>
          <w:szCs w:val="20"/>
        </w:rPr>
        <w:t>Wykonawca</w:t>
      </w:r>
      <w:r w:rsidR="009B61CD" w:rsidRPr="00AB4AC0">
        <w:rPr>
          <w:rFonts w:ascii="Verdana" w:hAnsi="Verdana"/>
          <w:sz w:val="20"/>
          <w:szCs w:val="20"/>
        </w:rPr>
        <w:t xml:space="preserve"> zobowiązuje się do przekazywania niezwłocznie informacji dotyczących realizacji Przedmiotu umowy na każde żądanie Zamawiającego, w terminie określonym przez Zamawiającego, jednak nie krótszym niż 3 dni robocze od dnia otrzymania zapytania opatrzonego klauzulą „Pilne” oraz w terminie wskazanym przez Zamawiającego, jednak nie krótszym niż 5 dni roboczych od dnia otrzymania pozostałych zapytań.</w:t>
      </w:r>
    </w:p>
    <w:p w14:paraId="53D8C07B" w14:textId="77777777" w:rsidR="00177E71" w:rsidRDefault="00177E71" w:rsidP="00177E71">
      <w:pPr>
        <w:numPr>
          <w:ilvl w:val="3"/>
          <w:numId w:val="53"/>
        </w:numPr>
        <w:shd w:val="clear" w:color="auto" w:fill="FFFFFF"/>
        <w:tabs>
          <w:tab w:val="left" w:pos="284"/>
        </w:tabs>
        <w:spacing w:line="276" w:lineRule="auto"/>
        <w:ind w:left="284" w:right="29" w:hanging="284"/>
        <w:jc w:val="both"/>
        <w:rPr>
          <w:rFonts w:ascii="Verdana" w:hAnsi="Verdana"/>
          <w:sz w:val="20"/>
          <w:szCs w:val="20"/>
        </w:rPr>
      </w:pPr>
      <w:r>
        <w:rPr>
          <w:rFonts w:ascii="Verdana" w:eastAsia="Verdana" w:hAnsi="Verdana" w:cs="Verdana"/>
          <w:sz w:val="20"/>
          <w:szCs w:val="20"/>
        </w:rPr>
        <w:lastRenderedPageBreak/>
        <w:t>Wykonawca</w:t>
      </w:r>
      <w:r w:rsidR="00B95392" w:rsidRPr="00453170">
        <w:rPr>
          <w:rFonts w:ascii="Verdana" w:eastAsia="Verdana" w:hAnsi="Verdana" w:cs="Verdana"/>
          <w:sz w:val="20"/>
          <w:szCs w:val="20"/>
        </w:rPr>
        <w:t xml:space="preserve"> </w:t>
      </w:r>
      <w:r w:rsidR="00B95392" w:rsidRPr="000C669B">
        <w:rPr>
          <w:rFonts w:ascii="Verdana" w:hAnsi="Verdana"/>
          <w:sz w:val="20"/>
          <w:szCs w:val="20"/>
        </w:rPr>
        <w:t xml:space="preserve">zobowiązany jest powiadamiać </w:t>
      </w:r>
      <w:r w:rsidR="000F7297" w:rsidRPr="000C669B">
        <w:rPr>
          <w:rFonts w:ascii="Verdana" w:hAnsi="Verdana"/>
          <w:sz w:val="20"/>
          <w:szCs w:val="20"/>
        </w:rPr>
        <w:t>Zamawiającego</w:t>
      </w:r>
      <w:r w:rsidR="00B95392" w:rsidRPr="000C669B">
        <w:rPr>
          <w:rFonts w:ascii="Verdana" w:hAnsi="Verdana"/>
          <w:sz w:val="20"/>
          <w:szCs w:val="20"/>
        </w:rPr>
        <w:t xml:space="preserve"> o zmianach dotyczących osób zatrudnionych na umowę o pracę, które biorą udział w wykonywaniu Przedmiotu umowy. Informacje o zmianach w wykazie winny być przekazywane najpóźniej za miesiąc, w którym zmiana nastąpiła</w:t>
      </w:r>
      <w:r w:rsidR="00453170">
        <w:rPr>
          <w:rFonts w:ascii="Verdana" w:hAnsi="Verdana"/>
          <w:sz w:val="20"/>
          <w:szCs w:val="20"/>
        </w:rPr>
        <w:t>.</w:t>
      </w:r>
    </w:p>
    <w:p w14:paraId="3D5D0AFF" w14:textId="77777777" w:rsidR="00177E71" w:rsidRPr="00177E71" w:rsidRDefault="007753CE" w:rsidP="00177E71">
      <w:pPr>
        <w:numPr>
          <w:ilvl w:val="3"/>
          <w:numId w:val="53"/>
        </w:numPr>
        <w:shd w:val="clear" w:color="auto" w:fill="FFFFFF"/>
        <w:tabs>
          <w:tab w:val="left" w:pos="284"/>
        </w:tabs>
        <w:spacing w:line="276" w:lineRule="auto"/>
        <w:ind w:left="284" w:right="29" w:hanging="284"/>
        <w:jc w:val="both"/>
        <w:rPr>
          <w:rFonts w:ascii="Verdana" w:hAnsi="Verdana"/>
          <w:sz w:val="20"/>
          <w:szCs w:val="20"/>
        </w:rPr>
      </w:pPr>
      <w:r>
        <w:rPr>
          <w:rFonts w:ascii="Verdana" w:hAnsi="Verdana"/>
          <w:sz w:val="20"/>
          <w:szCs w:val="20"/>
        </w:rPr>
        <w:t>Wykonawca</w:t>
      </w:r>
      <w:r w:rsidR="00177E71" w:rsidRPr="00177E71">
        <w:rPr>
          <w:rFonts w:ascii="Verdana" w:hAnsi="Verdana"/>
          <w:sz w:val="20"/>
          <w:szCs w:val="20"/>
        </w:rPr>
        <w:t xml:space="preserve"> zobowiązuje się do udokumentowania zadeklarowanego w ofercie poziomu recyklingu – wykazania, że z przekazanych przez Z</w:t>
      </w:r>
      <w:r>
        <w:rPr>
          <w:rFonts w:ascii="Verdana" w:hAnsi="Verdana"/>
          <w:sz w:val="20"/>
          <w:szCs w:val="20"/>
        </w:rPr>
        <w:t>amawiającego</w:t>
      </w:r>
      <w:r w:rsidR="00177E71" w:rsidRPr="00177E71">
        <w:rPr>
          <w:rFonts w:ascii="Verdana" w:hAnsi="Verdana"/>
          <w:sz w:val="20"/>
          <w:szCs w:val="20"/>
        </w:rPr>
        <w:t xml:space="preserve"> do przetworzenia odpadów o kodzie 200307 w procesie przetwarzania zostały wytworzone odpady np. z grup </w:t>
      </w:r>
      <w:r w:rsidR="00177E71" w:rsidRPr="00DB0ECB">
        <w:rPr>
          <w:rFonts w:ascii="Verdana" w:hAnsi="Verdana"/>
          <w:b/>
          <w:bCs/>
          <w:sz w:val="20"/>
          <w:szCs w:val="20"/>
        </w:rPr>
        <w:t>15; 16; 19 lub</w:t>
      </w:r>
      <w:r w:rsidR="00177E71" w:rsidRPr="00177E71">
        <w:rPr>
          <w:rFonts w:ascii="Verdana" w:hAnsi="Verdana"/>
          <w:sz w:val="20"/>
          <w:szCs w:val="20"/>
        </w:rPr>
        <w:t xml:space="preserve"> innych grup (uzgodnionych </w:t>
      </w:r>
      <w:r>
        <w:rPr>
          <w:rFonts w:ascii="Verdana" w:hAnsi="Verdana"/>
          <w:sz w:val="20"/>
          <w:szCs w:val="20"/>
        </w:rPr>
        <w:t>z Zamawiającym</w:t>
      </w:r>
      <w:r w:rsidR="00177E71" w:rsidRPr="00177E71">
        <w:rPr>
          <w:rFonts w:ascii="Verdana" w:hAnsi="Verdana"/>
          <w:sz w:val="20"/>
          <w:szCs w:val="20"/>
        </w:rPr>
        <w:t xml:space="preserve">) i poddane recyklingowi. Na potrzeby udokumentowania poziomu recyklingu </w:t>
      </w:r>
      <w:r>
        <w:rPr>
          <w:rFonts w:ascii="Verdana" w:hAnsi="Verdana"/>
          <w:sz w:val="20"/>
          <w:szCs w:val="20"/>
        </w:rPr>
        <w:t>Wykonawca</w:t>
      </w:r>
      <w:r w:rsidR="00177E71" w:rsidRPr="00177E71">
        <w:rPr>
          <w:rFonts w:ascii="Verdana" w:hAnsi="Verdana"/>
          <w:sz w:val="20"/>
          <w:szCs w:val="20"/>
        </w:rPr>
        <w:t xml:space="preserve"> przekaże </w:t>
      </w:r>
      <w:r>
        <w:rPr>
          <w:rFonts w:ascii="Verdana" w:hAnsi="Verdana"/>
          <w:sz w:val="20"/>
          <w:szCs w:val="20"/>
        </w:rPr>
        <w:t>Zamawiającemu</w:t>
      </w:r>
      <w:r w:rsidR="00177E71" w:rsidRPr="00177E71">
        <w:rPr>
          <w:rFonts w:ascii="Verdana" w:hAnsi="Verdana"/>
          <w:sz w:val="20"/>
          <w:szCs w:val="20"/>
        </w:rPr>
        <w:t xml:space="preserve"> oświadczenia wg wzoru stanowiącego załącznik nr 1 do umowy w terminach do: </w:t>
      </w:r>
    </w:p>
    <w:p w14:paraId="357BAA16" w14:textId="77777777" w:rsidR="00177E71" w:rsidRDefault="00177E71" w:rsidP="002E56D1">
      <w:pPr>
        <w:shd w:val="clear" w:color="auto" w:fill="FFFFFF"/>
        <w:tabs>
          <w:tab w:val="left" w:pos="284"/>
        </w:tabs>
        <w:spacing w:line="276" w:lineRule="auto"/>
        <w:ind w:left="567" w:right="29"/>
        <w:jc w:val="both"/>
        <w:rPr>
          <w:rFonts w:ascii="Verdana" w:hAnsi="Verdana"/>
          <w:sz w:val="20"/>
          <w:szCs w:val="20"/>
        </w:rPr>
      </w:pPr>
      <w:r w:rsidRPr="00177E71">
        <w:rPr>
          <w:rFonts w:ascii="Verdana" w:hAnsi="Verdana"/>
          <w:sz w:val="20"/>
          <w:szCs w:val="20"/>
        </w:rPr>
        <w:t>- 10 lipca 202</w:t>
      </w:r>
      <w:r w:rsidR="00E751B4">
        <w:rPr>
          <w:rFonts w:ascii="Verdana" w:hAnsi="Verdana"/>
          <w:sz w:val="20"/>
          <w:szCs w:val="20"/>
        </w:rPr>
        <w:t>6</w:t>
      </w:r>
      <w:r w:rsidRPr="00177E71">
        <w:rPr>
          <w:rFonts w:ascii="Verdana" w:hAnsi="Verdana"/>
          <w:sz w:val="20"/>
          <w:szCs w:val="20"/>
        </w:rPr>
        <w:t xml:space="preserve"> r. – </w:t>
      </w:r>
      <w:r w:rsidR="002E56D1" w:rsidRPr="00177E71">
        <w:rPr>
          <w:rFonts w:ascii="Verdana" w:hAnsi="Verdana"/>
          <w:sz w:val="20"/>
          <w:szCs w:val="20"/>
        </w:rPr>
        <w:t>za odpady przekazane od początku obowiązywania umowy do</w:t>
      </w:r>
      <w:r w:rsidR="002E56D1">
        <w:rPr>
          <w:rFonts w:ascii="Verdana" w:hAnsi="Verdana"/>
          <w:sz w:val="20"/>
          <w:szCs w:val="20"/>
        </w:rPr>
        <w:t xml:space="preserve"> </w:t>
      </w:r>
      <w:r w:rsidRPr="00177E71">
        <w:rPr>
          <w:rFonts w:ascii="Verdana" w:hAnsi="Verdana"/>
          <w:sz w:val="20"/>
          <w:szCs w:val="20"/>
        </w:rPr>
        <w:t>30.06.202</w:t>
      </w:r>
      <w:r w:rsidR="00E751B4">
        <w:rPr>
          <w:rFonts w:ascii="Verdana" w:hAnsi="Verdana"/>
          <w:sz w:val="20"/>
          <w:szCs w:val="20"/>
        </w:rPr>
        <w:t>6</w:t>
      </w:r>
      <w:r w:rsidRPr="00177E71">
        <w:rPr>
          <w:rFonts w:ascii="Verdana" w:hAnsi="Verdana"/>
          <w:sz w:val="20"/>
          <w:szCs w:val="20"/>
        </w:rPr>
        <w:t xml:space="preserve"> r.</w:t>
      </w:r>
    </w:p>
    <w:p w14:paraId="6438D27A" w14:textId="77777777" w:rsidR="002E56D1" w:rsidRDefault="002E56D1" w:rsidP="002E56D1">
      <w:pPr>
        <w:shd w:val="clear" w:color="auto" w:fill="FFFFFF"/>
        <w:tabs>
          <w:tab w:val="left" w:pos="426"/>
        </w:tabs>
        <w:spacing w:line="276" w:lineRule="auto"/>
        <w:ind w:left="567" w:right="29" w:hanging="141"/>
        <w:jc w:val="both"/>
        <w:rPr>
          <w:rFonts w:ascii="Verdana" w:hAnsi="Verdana"/>
          <w:sz w:val="20"/>
          <w:szCs w:val="20"/>
        </w:rPr>
      </w:pPr>
      <w:r>
        <w:rPr>
          <w:rFonts w:ascii="Verdana" w:hAnsi="Verdana"/>
          <w:sz w:val="20"/>
          <w:szCs w:val="20"/>
        </w:rPr>
        <w:tab/>
      </w:r>
      <w:r w:rsidRPr="00177E71">
        <w:rPr>
          <w:rFonts w:ascii="Verdana" w:hAnsi="Verdana"/>
          <w:sz w:val="20"/>
          <w:szCs w:val="20"/>
        </w:rPr>
        <w:t>- 10 stycznia 202</w:t>
      </w:r>
      <w:r w:rsidR="00E751B4">
        <w:rPr>
          <w:rFonts w:ascii="Verdana" w:hAnsi="Verdana"/>
          <w:sz w:val="20"/>
          <w:szCs w:val="20"/>
        </w:rPr>
        <w:t>7</w:t>
      </w:r>
      <w:r w:rsidRPr="00177E71">
        <w:rPr>
          <w:rFonts w:ascii="Verdana" w:hAnsi="Verdana"/>
          <w:sz w:val="20"/>
          <w:szCs w:val="20"/>
        </w:rPr>
        <w:t xml:space="preserve"> r. – za odpady przekazane od </w:t>
      </w:r>
      <w:r>
        <w:rPr>
          <w:rFonts w:ascii="Verdana" w:hAnsi="Verdana"/>
          <w:sz w:val="20"/>
          <w:szCs w:val="20"/>
        </w:rPr>
        <w:t>01.07.202</w:t>
      </w:r>
      <w:r w:rsidR="00E751B4">
        <w:rPr>
          <w:rFonts w:ascii="Verdana" w:hAnsi="Verdana"/>
          <w:sz w:val="20"/>
          <w:szCs w:val="20"/>
        </w:rPr>
        <w:t>6</w:t>
      </w:r>
      <w:r>
        <w:rPr>
          <w:rFonts w:ascii="Verdana" w:hAnsi="Verdana"/>
          <w:sz w:val="20"/>
          <w:szCs w:val="20"/>
        </w:rPr>
        <w:t xml:space="preserve"> r.</w:t>
      </w:r>
      <w:r w:rsidRPr="00177E71">
        <w:rPr>
          <w:rFonts w:ascii="Verdana" w:hAnsi="Verdana"/>
          <w:sz w:val="20"/>
          <w:szCs w:val="20"/>
        </w:rPr>
        <w:t xml:space="preserve"> do 31.12.202</w:t>
      </w:r>
      <w:r w:rsidR="00E751B4">
        <w:rPr>
          <w:rFonts w:ascii="Verdana" w:hAnsi="Verdana"/>
          <w:sz w:val="20"/>
          <w:szCs w:val="20"/>
        </w:rPr>
        <w:t>6</w:t>
      </w:r>
      <w:r w:rsidRPr="00177E71">
        <w:rPr>
          <w:rFonts w:ascii="Verdana" w:hAnsi="Verdana"/>
          <w:sz w:val="20"/>
          <w:szCs w:val="20"/>
        </w:rPr>
        <w:t xml:space="preserve"> r.</w:t>
      </w:r>
    </w:p>
    <w:p w14:paraId="72EF6CE8" w14:textId="77777777" w:rsidR="00177E71" w:rsidRDefault="00177E71" w:rsidP="002E56D1">
      <w:pPr>
        <w:shd w:val="clear" w:color="auto" w:fill="FFFFFF"/>
        <w:tabs>
          <w:tab w:val="left" w:pos="567"/>
        </w:tabs>
        <w:spacing w:line="276" w:lineRule="auto"/>
        <w:ind w:left="567" w:right="29"/>
        <w:jc w:val="both"/>
        <w:rPr>
          <w:rFonts w:ascii="Verdana" w:hAnsi="Verdana"/>
          <w:sz w:val="20"/>
          <w:szCs w:val="20"/>
        </w:rPr>
      </w:pPr>
      <w:r w:rsidRPr="00177E71">
        <w:rPr>
          <w:rFonts w:ascii="Verdana" w:hAnsi="Verdana"/>
          <w:sz w:val="20"/>
          <w:szCs w:val="20"/>
        </w:rPr>
        <w:t>-</w:t>
      </w:r>
      <w:r w:rsidR="002E56D1">
        <w:rPr>
          <w:rFonts w:ascii="Verdana" w:hAnsi="Verdana"/>
          <w:sz w:val="20"/>
          <w:szCs w:val="20"/>
        </w:rPr>
        <w:t xml:space="preserve"> </w:t>
      </w:r>
      <w:r w:rsidRPr="00177E71">
        <w:rPr>
          <w:rFonts w:ascii="Verdana" w:hAnsi="Verdana"/>
          <w:sz w:val="20"/>
          <w:szCs w:val="20"/>
        </w:rPr>
        <w:t>14 dni od daty zakończenia umowy – za odpady przekazane od 01.0</w:t>
      </w:r>
      <w:r w:rsidR="00751908">
        <w:rPr>
          <w:rFonts w:ascii="Verdana" w:hAnsi="Verdana"/>
          <w:sz w:val="20"/>
          <w:szCs w:val="20"/>
        </w:rPr>
        <w:t>1</w:t>
      </w:r>
      <w:r w:rsidRPr="00177E71">
        <w:rPr>
          <w:rFonts w:ascii="Verdana" w:hAnsi="Verdana"/>
          <w:sz w:val="20"/>
          <w:szCs w:val="20"/>
        </w:rPr>
        <w:t>.202</w:t>
      </w:r>
      <w:r w:rsidR="00E751B4">
        <w:rPr>
          <w:rFonts w:ascii="Verdana" w:hAnsi="Verdana"/>
          <w:sz w:val="20"/>
          <w:szCs w:val="20"/>
        </w:rPr>
        <w:t>7</w:t>
      </w:r>
      <w:r w:rsidRPr="00177E71">
        <w:rPr>
          <w:rFonts w:ascii="Verdana" w:hAnsi="Verdana"/>
          <w:sz w:val="20"/>
          <w:szCs w:val="20"/>
        </w:rPr>
        <w:t xml:space="preserve"> r. do końca obowiązywania niniejszej umowy.</w:t>
      </w:r>
    </w:p>
    <w:p w14:paraId="64DA7B87" w14:textId="6CD6F3E3" w:rsidR="004443EE" w:rsidRPr="00995B82" w:rsidRDefault="004443EE" w:rsidP="00995B82">
      <w:pPr>
        <w:shd w:val="clear" w:color="auto" w:fill="FFFFFF"/>
        <w:tabs>
          <w:tab w:val="left" w:pos="567"/>
        </w:tabs>
        <w:spacing w:line="276" w:lineRule="auto"/>
        <w:ind w:left="284" w:right="29" w:hanging="284"/>
        <w:jc w:val="both"/>
        <w:rPr>
          <w:rFonts w:ascii="Verdana" w:hAnsi="Verdana"/>
          <w:sz w:val="20"/>
          <w:szCs w:val="20"/>
        </w:rPr>
      </w:pPr>
      <w:r w:rsidRPr="00995B82">
        <w:rPr>
          <w:rFonts w:ascii="Verdana" w:hAnsi="Verdana"/>
          <w:sz w:val="20"/>
          <w:szCs w:val="20"/>
        </w:rPr>
        <w:t>7. Wykonawca ponosi pełną odpowiedzialność za osobiste wykonanie części zamówienia obejmującej zagospodarowanie odpadów o kodzie 20 03 07, zgodnie z warunkiem określonym w SWZ oraz § 1 niniejszej umowy.</w:t>
      </w:r>
    </w:p>
    <w:p w14:paraId="6631F145" w14:textId="77777777" w:rsidR="00453170" w:rsidRPr="000C669B" w:rsidRDefault="00453170" w:rsidP="000C669B">
      <w:pPr>
        <w:shd w:val="clear" w:color="auto" w:fill="FFFFFF"/>
        <w:tabs>
          <w:tab w:val="left" w:pos="284"/>
        </w:tabs>
        <w:spacing w:line="276" w:lineRule="auto"/>
        <w:ind w:left="284" w:right="29"/>
        <w:jc w:val="both"/>
        <w:rPr>
          <w:rFonts w:ascii="Verdana" w:hAnsi="Verdana"/>
          <w:sz w:val="20"/>
          <w:szCs w:val="20"/>
        </w:rPr>
      </w:pPr>
    </w:p>
    <w:p w14:paraId="2501E0F9" w14:textId="77777777" w:rsidR="00B95392" w:rsidRPr="00AD5DEA" w:rsidRDefault="00B95392" w:rsidP="00B95392">
      <w:pPr>
        <w:shd w:val="clear" w:color="auto" w:fill="FFFFFF"/>
        <w:tabs>
          <w:tab w:val="left" w:pos="284"/>
        </w:tabs>
        <w:spacing w:line="276" w:lineRule="auto"/>
        <w:ind w:right="29"/>
        <w:jc w:val="center"/>
        <w:rPr>
          <w:rFonts w:ascii="Verdana" w:eastAsia="Verdana" w:hAnsi="Verdana" w:cs="Verdana"/>
          <w:b/>
          <w:bCs/>
          <w:sz w:val="20"/>
          <w:szCs w:val="20"/>
        </w:rPr>
      </w:pPr>
      <w:r w:rsidRPr="00AB4AC0">
        <w:rPr>
          <w:rFonts w:ascii="Verdana" w:eastAsia="Verdana" w:hAnsi="Verdana" w:cs="Verdana"/>
          <w:b/>
          <w:bCs/>
          <w:sz w:val="20"/>
          <w:szCs w:val="20"/>
        </w:rPr>
        <w:t xml:space="preserve">§ 7. </w:t>
      </w:r>
      <w:r w:rsidRPr="00AD5DEA">
        <w:rPr>
          <w:rFonts w:ascii="Verdana" w:eastAsia="Verdana" w:hAnsi="Verdana" w:cs="Verdana"/>
          <w:b/>
          <w:bCs/>
          <w:sz w:val="20"/>
          <w:szCs w:val="20"/>
        </w:rPr>
        <w:t xml:space="preserve"> </w:t>
      </w:r>
      <w:r w:rsidRPr="00AB4AC0">
        <w:rPr>
          <w:rFonts w:ascii="Verdana" w:eastAsia="Verdana" w:hAnsi="Verdana" w:cs="Verdana"/>
          <w:b/>
          <w:bCs/>
          <w:sz w:val="20"/>
          <w:szCs w:val="20"/>
        </w:rPr>
        <w:t>Klauzula zatrudnienia</w:t>
      </w:r>
    </w:p>
    <w:p w14:paraId="5420826D" w14:textId="77777777" w:rsidR="004F07FE" w:rsidRPr="00AB4AC0" w:rsidRDefault="000F7297" w:rsidP="000C669B">
      <w:pPr>
        <w:numPr>
          <w:ilvl w:val="4"/>
          <w:numId w:val="53"/>
        </w:numPr>
        <w:shd w:val="clear" w:color="auto" w:fill="FFFFFF"/>
        <w:tabs>
          <w:tab w:val="left" w:pos="284"/>
        </w:tabs>
        <w:spacing w:line="276" w:lineRule="auto"/>
        <w:ind w:left="284" w:right="29" w:hanging="284"/>
        <w:jc w:val="both"/>
        <w:rPr>
          <w:rFonts w:ascii="Verdana" w:eastAsia="Verdana" w:hAnsi="Verdana" w:cs="Verdana"/>
          <w:sz w:val="20"/>
          <w:szCs w:val="20"/>
        </w:rPr>
      </w:pPr>
      <w:r w:rsidRPr="00AB4AC0">
        <w:rPr>
          <w:rFonts w:ascii="Verdana" w:hAnsi="Verdana"/>
          <w:sz w:val="20"/>
          <w:szCs w:val="20"/>
        </w:rPr>
        <w:t>Zamawiający</w:t>
      </w:r>
      <w:r w:rsidR="004F07FE" w:rsidRPr="00AB4AC0">
        <w:rPr>
          <w:rFonts w:ascii="Verdana" w:hAnsi="Verdana"/>
          <w:sz w:val="20"/>
          <w:szCs w:val="20"/>
        </w:rPr>
        <w:t xml:space="preserve"> wymaga zatrudnienia na podstawie umowy o pracę przez </w:t>
      </w:r>
      <w:r w:rsidRPr="00AB4AC0">
        <w:rPr>
          <w:rFonts w:ascii="Verdana" w:hAnsi="Verdana"/>
          <w:sz w:val="20"/>
          <w:szCs w:val="20"/>
        </w:rPr>
        <w:t>Wykonawcę</w:t>
      </w:r>
      <w:r w:rsidR="004F07FE" w:rsidRPr="00AB4AC0">
        <w:rPr>
          <w:rFonts w:ascii="Verdana" w:hAnsi="Verdana"/>
          <w:sz w:val="20"/>
          <w:szCs w:val="20"/>
        </w:rPr>
        <w:t xml:space="preserve"> lub podwykonawcę osób wykonujących wskazane poniżej czynności w trakcie realizacji zamówienia: </w:t>
      </w:r>
    </w:p>
    <w:p w14:paraId="7E3884DB" w14:textId="77777777" w:rsidR="004F07FE" w:rsidRPr="00AB4AC0" w:rsidRDefault="004F07FE" w:rsidP="004F07FE">
      <w:pPr>
        <w:shd w:val="clear" w:color="auto" w:fill="FFFFFF"/>
        <w:tabs>
          <w:tab w:val="left" w:pos="284"/>
        </w:tabs>
        <w:spacing w:line="276" w:lineRule="auto"/>
        <w:ind w:left="284" w:right="29"/>
        <w:jc w:val="both"/>
        <w:rPr>
          <w:rFonts w:ascii="Verdana" w:hAnsi="Verdana"/>
          <w:sz w:val="20"/>
          <w:szCs w:val="20"/>
        </w:rPr>
      </w:pPr>
      <w:r w:rsidRPr="00AB4AC0">
        <w:rPr>
          <w:rFonts w:ascii="Verdana" w:hAnsi="Verdana"/>
          <w:sz w:val="20"/>
          <w:szCs w:val="20"/>
        </w:rPr>
        <w:t xml:space="preserve">− kierowania pojazdami przeznaczonymi do wywozu odpadów </w:t>
      </w:r>
    </w:p>
    <w:p w14:paraId="594DD006" w14:textId="77777777" w:rsidR="004F07FE" w:rsidRDefault="004F07FE" w:rsidP="004F07FE">
      <w:pPr>
        <w:shd w:val="clear" w:color="auto" w:fill="FFFFFF"/>
        <w:tabs>
          <w:tab w:val="left" w:pos="284"/>
        </w:tabs>
        <w:spacing w:line="276" w:lineRule="auto"/>
        <w:ind w:left="284" w:right="29"/>
        <w:jc w:val="both"/>
        <w:rPr>
          <w:rFonts w:ascii="Verdana" w:hAnsi="Verdana"/>
          <w:i/>
          <w:iCs/>
          <w:sz w:val="20"/>
          <w:szCs w:val="20"/>
        </w:rPr>
      </w:pPr>
      <w:r w:rsidRPr="00AB4AC0">
        <w:rPr>
          <w:rFonts w:ascii="Verdana" w:hAnsi="Verdana"/>
          <w:i/>
          <w:iCs/>
          <w:sz w:val="20"/>
          <w:szCs w:val="20"/>
        </w:rPr>
        <w:t>(Obowiązek ten nie dotyczy sytuacji, gdy prace te będą wykonywane samodzielnie i osobiście przez osoby fizyczne prowadzące działalność gospodarczą w postaci tzw. samozatrudnienia jako podwykonawcy)</w:t>
      </w:r>
      <w:r w:rsidR="00FC6E07">
        <w:rPr>
          <w:rFonts w:ascii="Verdana" w:hAnsi="Verdana"/>
          <w:i/>
          <w:iCs/>
          <w:sz w:val="20"/>
          <w:szCs w:val="20"/>
        </w:rPr>
        <w:t>,</w:t>
      </w:r>
    </w:p>
    <w:p w14:paraId="193269CC" w14:textId="77777777" w:rsidR="00FC6E07" w:rsidRPr="005C2E6A" w:rsidRDefault="00FC6E07" w:rsidP="004F07FE">
      <w:pPr>
        <w:shd w:val="clear" w:color="auto" w:fill="FFFFFF"/>
        <w:tabs>
          <w:tab w:val="left" w:pos="284"/>
        </w:tabs>
        <w:spacing w:line="276" w:lineRule="auto"/>
        <w:ind w:left="284" w:right="29"/>
        <w:jc w:val="both"/>
        <w:rPr>
          <w:rFonts w:ascii="Verdana" w:hAnsi="Verdana"/>
          <w:sz w:val="20"/>
          <w:szCs w:val="20"/>
        </w:rPr>
      </w:pPr>
      <w:r w:rsidRPr="00AB4AC0">
        <w:rPr>
          <w:rFonts w:ascii="Verdana" w:hAnsi="Verdana"/>
          <w:sz w:val="20"/>
          <w:szCs w:val="20"/>
        </w:rPr>
        <w:t>−</w:t>
      </w:r>
      <w:r>
        <w:rPr>
          <w:rFonts w:ascii="Verdana" w:hAnsi="Verdana"/>
          <w:sz w:val="20"/>
          <w:szCs w:val="20"/>
        </w:rPr>
        <w:t xml:space="preserve"> obsługa procesu przetwarzania odpadów.</w:t>
      </w:r>
    </w:p>
    <w:p w14:paraId="3E117500" w14:textId="77777777" w:rsidR="004F07FE" w:rsidRPr="00AB4AC0" w:rsidRDefault="004F07FE" w:rsidP="000C669B">
      <w:pPr>
        <w:numPr>
          <w:ilvl w:val="1"/>
          <w:numId w:val="53"/>
        </w:numPr>
        <w:shd w:val="clear" w:color="auto" w:fill="FFFFFF"/>
        <w:tabs>
          <w:tab w:val="left" w:pos="284"/>
        </w:tabs>
        <w:spacing w:line="276" w:lineRule="auto"/>
        <w:ind w:left="284" w:right="29" w:hanging="284"/>
        <w:jc w:val="both"/>
        <w:rPr>
          <w:rFonts w:ascii="Verdana" w:hAnsi="Verdana"/>
          <w:i/>
          <w:iCs/>
          <w:sz w:val="20"/>
          <w:szCs w:val="20"/>
        </w:rPr>
      </w:pPr>
      <w:r w:rsidRPr="00AB4AC0">
        <w:rPr>
          <w:rFonts w:ascii="Verdana" w:hAnsi="Verdana"/>
          <w:sz w:val="20"/>
          <w:szCs w:val="20"/>
        </w:rPr>
        <w:t xml:space="preserve">W trakcie realizacji zamówienia </w:t>
      </w:r>
      <w:r w:rsidR="000F7297" w:rsidRPr="00AB4AC0">
        <w:rPr>
          <w:rFonts w:ascii="Verdana" w:hAnsi="Verdana"/>
          <w:sz w:val="20"/>
          <w:szCs w:val="20"/>
        </w:rPr>
        <w:t>Zamawiający</w:t>
      </w:r>
      <w:r w:rsidRPr="00AB4AC0">
        <w:rPr>
          <w:rFonts w:ascii="Verdana" w:hAnsi="Verdana"/>
          <w:sz w:val="20"/>
          <w:szCs w:val="20"/>
        </w:rPr>
        <w:t xml:space="preserve"> uprawniony jest do wykonywania czynności kontrolnych wobec </w:t>
      </w:r>
      <w:r w:rsidR="000F7297" w:rsidRPr="00AB4AC0">
        <w:rPr>
          <w:rFonts w:ascii="Verdana" w:hAnsi="Verdana"/>
          <w:sz w:val="20"/>
          <w:szCs w:val="20"/>
        </w:rPr>
        <w:t>Wykonawcy</w:t>
      </w:r>
      <w:r w:rsidRPr="00AB4AC0">
        <w:rPr>
          <w:rFonts w:ascii="Verdana" w:hAnsi="Verdana"/>
          <w:sz w:val="20"/>
          <w:szCs w:val="20"/>
        </w:rPr>
        <w:t xml:space="preserve"> odnośnie spełniania przez </w:t>
      </w:r>
      <w:r w:rsidR="000F7297" w:rsidRPr="00AB4AC0">
        <w:rPr>
          <w:rFonts w:ascii="Verdana" w:hAnsi="Verdana"/>
          <w:sz w:val="20"/>
          <w:szCs w:val="20"/>
        </w:rPr>
        <w:t>Wykonawcę</w:t>
      </w:r>
      <w:r w:rsidRPr="00AB4AC0">
        <w:rPr>
          <w:rFonts w:ascii="Verdana" w:hAnsi="Verdana"/>
          <w:sz w:val="20"/>
          <w:szCs w:val="20"/>
        </w:rPr>
        <w:t xml:space="preserve"> lub podwykonawcę wymogu zatrudnienia na podstawie umowy o pracę osób wykonujących wskazane w ust. 1 czynności. Zamawiający uprawniony jest w szczególności do: </w:t>
      </w:r>
    </w:p>
    <w:p w14:paraId="3EC25C30" w14:textId="77777777" w:rsidR="004F07FE" w:rsidRPr="00AB4AC0" w:rsidRDefault="004F07FE" w:rsidP="004F07FE">
      <w:pPr>
        <w:numPr>
          <w:ilvl w:val="0"/>
          <w:numId w:val="35"/>
        </w:numPr>
        <w:shd w:val="clear" w:color="auto" w:fill="FFFFFF"/>
        <w:tabs>
          <w:tab w:val="left" w:pos="284"/>
        </w:tabs>
        <w:spacing w:line="276" w:lineRule="auto"/>
        <w:ind w:right="29"/>
        <w:jc w:val="both"/>
        <w:rPr>
          <w:rFonts w:ascii="Verdana" w:hAnsi="Verdana"/>
          <w:i/>
          <w:iCs/>
          <w:sz w:val="20"/>
          <w:szCs w:val="20"/>
        </w:rPr>
      </w:pPr>
      <w:r w:rsidRPr="00AB4AC0">
        <w:rPr>
          <w:rFonts w:ascii="Verdana" w:hAnsi="Verdana"/>
          <w:sz w:val="20"/>
          <w:szCs w:val="20"/>
        </w:rPr>
        <w:t xml:space="preserve">żądania oświadczeń i dokumentów w zakresie potwierdzenia spełniania ww. wymogów i dokonywania ich oceny, </w:t>
      </w:r>
    </w:p>
    <w:p w14:paraId="41577973" w14:textId="77777777" w:rsidR="004F07FE" w:rsidRPr="00AB4AC0" w:rsidRDefault="004F07FE" w:rsidP="004F07FE">
      <w:pPr>
        <w:numPr>
          <w:ilvl w:val="0"/>
          <w:numId w:val="35"/>
        </w:numPr>
        <w:shd w:val="clear" w:color="auto" w:fill="FFFFFF"/>
        <w:tabs>
          <w:tab w:val="left" w:pos="284"/>
        </w:tabs>
        <w:spacing w:line="276" w:lineRule="auto"/>
        <w:ind w:right="29"/>
        <w:jc w:val="both"/>
        <w:rPr>
          <w:rFonts w:ascii="Verdana" w:hAnsi="Verdana"/>
          <w:i/>
          <w:iCs/>
          <w:sz w:val="20"/>
          <w:szCs w:val="20"/>
        </w:rPr>
      </w:pPr>
      <w:r w:rsidRPr="00AB4AC0">
        <w:rPr>
          <w:rFonts w:ascii="Verdana" w:hAnsi="Verdana"/>
          <w:sz w:val="20"/>
          <w:szCs w:val="20"/>
        </w:rPr>
        <w:t>żądania wyjaśnień w przypadku wątpliwości w zakresie potwierdzenia spełniania ww. wymogów.</w:t>
      </w:r>
    </w:p>
    <w:p w14:paraId="53DB0CB7" w14:textId="77777777" w:rsidR="000F7297" w:rsidRPr="00AB4AC0" w:rsidRDefault="004F07FE" w:rsidP="000C669B">
      <w:pPr>
        <w:numPr>
          <w:ilvl w:val="1"/>
          <w:numId w:val="53"/>
        </w:numPr>
        <w:shd w:val="clear" w:color="auto" w:fill="FFFFFF"/>
        <w:tabs>
          <w:tab w:val="left" w:pos="284"/>
        </w:tabs>
        <w:spacing w:line="276" w:lineRule="auto"/>
        <w:ind w:left="284" w:right="29" w:hanging="284"/>
        <w:jc w:val="both"/>
        <w:rPr>
          <w:rFonts w:ascii="Verdana" w:hAnsi="Verdana"/>
          <w:i/>
          <w:iCs/>
          <w:sz w:val="20"/>
          <w:szCs w:val="20"/>
        </w:rPr>
      </w:pPr>
      <w:r w:rsidRPr="00AB4AC0">
        <w:rPr>
          <w:rFonts w:ascii="Verdana" w:hAnsi="Verdana"/>
          <w:sz w:val="20"/>
          <w:szCs w:val="20"/>
        </w:rPr>
        <w:t xml:space="preserve">W trakcie realizacji zamówienia na każde wezwanie </w:t>
      </w:r>
      <w:r w:rsidR="000F7297" w:rsidRPr="00AB4AC0">
        <w:rPr>
          <w:rFonts w:ascii="Verdana" w:hAnsi="Verdana"/>
          <w:sz w:val="20"/>
          <w:szCs w:val="20"/>
        </w:rPr>
        <w:t>Zamawiającego</w:t>
      </w:r>
      <w:r w:rsidRPr="00AB4AC0">
        <w:rPr>
          <w:rFonts w:ascii="Verdana" w:hAnsi="Verdana"/>
          <w:sz w:val="20"/>
          <w:szCs w:val="20"/>
        </w:rPr>
        <w:t xml:space="preserve"> w wyznaczonym w tym wezwaniu terminie wykonawca przedłoży </w:t>
      </w:r>
      <w:r w:rsidR="000F7297" w:rsidRPr="00AB4AC0">
        <w:rPr>
          <w:rFonts w:ascii="Verdana" w:hAnsi="Verdana"/>
          <w:sz w:val="20"/>
          <w:szCs w:val="20"/>
        </w:rPr>
        <w:t>Zamawiającego</w:t>
      </w:r>
      <w:r w:rsidRPr="00AB4AC0">
        <w:rPr>
          <w:rFonts w:ascii="Verdana" w:hAnsi="Verdana"/>
          <w:sz w:val="20"/>
          <w:szCs w:val="20"/>
        </w:rPr>
        <w:t xml:space="preserve"> wskazane poniżej dowody w celu potwierdzenia spełnienia wymogu zatrudnienia na podstawie umowy o pracę przez wykonawcę lub podwykonawcę osób wykonujących wskazane w ust. 1 czynności w trakcie realizacji zamówienia: </w:t>
      </w:r>
    </w:p>
    <w:p w14:paraId="15839D74" w14:textId="77777777" w:rsidR="000F7297" w:rsidRPr="00AB4AC0" w:rsidRDefault="004F07FE" w:rsidP="000F7297">
      <w:pPr>
        <w:numPr>
          <w:ilvl w:val="0"/>
          <w:numId w:val="36"/>
        </w:numPr>
        <w:shd w:val="clear" w:color="auto" w:fill="FFFFFF"/>
        <w:tabs>
          <w:tab w:val="left" w:pos="284"/>
        </w:tabs>
        <w:spacing w:line="276" w:lineRule="auto"/>
        <w:ind w:right="29"/>
        <w:jc w:val="both"/>
        <w:rPr>
          <w:rFonts w:ascii="Verdana" w:hAnsi="Verdana"/>
          <w:i/>
          <w:iCs/>
          <w:sz w:val="20"/>
          <w:szCs w:val="20"/>
        </w:rPr>
      </w:pPr>
      <w:r w:rsidRPr="00AB4AC0">
        <w:rPr>
          <w:rFonts w:ascii="Verdana" w:hAnsi="Verdana"/>
          <w:sz w:val="20"/>
          <w:szCs w:val="20"/>
        </w:rPr>
        <w:t xml:space="preserve"> oświadczenie wykonawcy lub podwykonawcy o zatrudnieniu na podstawie umowy o pracę osób wykonujących czynności, których dotyczy wezwanie </w:t>
      </w:r>
      <w:r w:rsidR="000F7297" w:rsidRPr="00AB4AC0">
        <w:rPr>
          <w:rFonts w:ascii="Verdana" w:hAnsi="Verdana"/>
          <w:sz w:val="20"/>
          <w:szCs w:val="20"/>
        </w:rPr>
        <w:t>Z</w:t>
      </w:r>
      <w:r w:rsidRPr="00AB4AC0">
        <w:rPr>
          <w:rFonts w:ascii="Verdana" w:hAnsi="Verdana"/>
          <w:sz w:val="20"/>
          <w:szCs w:val="20"/>
        </w:rPr>
        <w:t>amawiającego.</w:t>
      </w:r>
      <w:r w:rsidR="000F7297" w:rsidRPr="00AB4AC0">
        <w:rPr>
          <w:rFonts w:ascii="Verdana" w:hAnsi="Verdana"/>
          <w:sz w:val="20"/>
          <w:szCs w:val="20"/>
        </w:rPr>
        <w:t xml:space="preserve"> </w:t>
      </w:r>
      <w:r w:rsidRPr="00AB4AC0">
        <w:rPr>
          <w:rFonts w:ascii="Verdana" w:hAnsi="Verdana"/>
          <w:sz w:val="20"/>
          <w:szCs w:val="20"/>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sidR="000F7297" w:rsidRPr="00AB4AC0">
        <w:rPr>
          <w:rFonts w:ascii="Verdana" w:hAnsi="Verdana"/>
          <w:sz w:val="20"/>
          <w:szCs w:val="20"/>
        </w:rPr>
        <w:t>W</w:t>
      </w:r>
      <w:r w:rsidRPr="00AB4AC0">
        <w:rPr>
          <w:rFonts w:ascii="Verdana" w:hAnsi="Verdana"/>
          <w:sz w:val="20"/>
          <w:szCs w:val="20"/>
        </w:rPr>
        <w:t xml:space="preserve">ykonawcy lub podwykonawcy; </w:t>
      </w:r>
    </w:p>
    <w:p w14:paraId="753C1DDD" w14:textId="77777777" w:rsidR="000F7297" w:rsidRPr="00AB4AC0" w:rsidRDefault="004F07FE" w:rsidP="000F7297">
      <w:pPr>
        <w:numPr>
          <w:ilvl w:val="0"/>
          <w:numId w:val="36"/>
        </w:numPr>
        <w:shd w:val="clear" w:color="auto" w:fill="FFFFFF"/>
        <w:tabs>
          <w:tab w:val="left" w:pos="284"/>
        </w:tabs>
        <w:spacing w:line="276" w:lineRule="auto"/>
        <w:ind w:right="29"/>
        <w:jc w:val="both"/>
        <w:rPr>
          <w:rFonts w:ascii="Verdana" w:hAnsi="Verdana"/>
          <w:i/>
          <w:iCs/>
          <w:sz w:val="20"/>
          <w:szCs w:val="20"/>
        </w:rPr>
      </w:pPr>
      <w:r w:rsidRPr="00AB4AC0">
        <w:rPr>
          <w:rFonts w:ascii="Verdana" w:hAnsi="Verdana"/>
          <w:sz w:val="20"/>
          <w:szCs w:val="20"/>
        </w:rPr>
        <w:t xml:space="preserve">poświadczoną za zgodność z oryginałem odpowiednio przez </w:t>
      </w:r>
      <w:r w:rsidR="000F7297" w:rsidRPr="00AB4AC0">
        <w:rPr>
          <w:rFonts w:ascii="Verdana" w:hAnsi="Verdana"/>
          <w:sz w:val="20"/>
          <w:szCs w:val="20"/>
        </w:rPr>
        <w:t>W</w:t>
      </w:r>
      <w:r w:rsidRPr="00AB4AC0">
        <w:rPr>
          <w:rFonts w:ascii="Verdana" w:hAnsi="Verdana"/>
          <w:sz w:val="20"/>
          <w:szCs w:val="20"/>
        </w:rPr>
        <w:t xml:space="preserve">ykonawcę lub podwykonawcę kopię umowy/umów o pracę osób wykonujących w trakcie realizacji zamówienia czynności, których dotyczy ww. oświadczenie wykonawcy lub podwykonawcy (wraz z dokumentem regulującym zakres obowiązków, jeżeli został </w:t>
      </w:r>
      <w:r w:rsidRPr="00AB4AC0">
        <w:rPr>
          <w:rFonts w:ascii="Verdana" w:hAnsi="Verdana"/>
          <w:sz w:val="20"/>
          <w:szCs w:val="20"/>
        </w:rPr>
        <w:lastRenderedPageBreak/>
        <w:t>sporządzony). Kopia umowy/umów powinna zostać zanonimizowana w sposób zapewniający ochronę danych osobowych pracowników, zgodnie z przepisami ustawy z dnia 10 maja 2018 r. o ochronie danych osobowych (Dz. U. z 2019 r. poz. 1781)</w:t>
      </w:r>
      <w:r w:rsidR="00427A94">
        <w:rPr>
          <w:rFonts w:ascii="Verdana" w:hAnsi="Verdana"/>
          <w:sz w:val="20"/>
          <w:szCs w:val="20"/>
        </w:rPr>
        <w:t xml:space="preserve">, </w:t>
      </w:r>
      <w:r w:rsidRPr="00AB4AC0">
        <w:rPr>
          <w:rFonts w:ascii="Verdana" w:hAnsi="Verdana"/>
          <w:sz w:val="20"/>
          <w:szCs w:val="20"/>
        </w:rPr>
        <w:t>(tj.</w:t>
      </w:r>
      <w:r w:rsidR="00427A94">
        <w:rPr>
          <w:rFonts w:ascii="Verdana" w:hAnsi="Verdana"/>
          <w:sz w:val="20"/>
          <w:szCs w:val="20"/>
        </w:rPr>
        <w:t xml:space="preserve"> </w:t>
      </w:r>
      <w:r w:rsidRPr="00AB4AC0">
        <w:rPr>
          <w:rFonts w:ascii="Verdana" w:hAnsi="Verdana"/>
          <w:sz w:val="20"/>
          <w:szCs w:val="20"/>
        </w:rPr>
        <w:t xml:space="preserve">w szczególności bez adresów, nr PESEL pracowników). Imię i nazwisko pracownika nie </w:t>
      </w:r>
      <w:r w:rsidR="0065497A" w:rsidRPr="00AB4AC0">
        <w:rPr>
          <w:rFonts w:ascii="Verdana" w:hAnsi="Verdana"/>
          <w:sz w:val="20"/>
          <w:szCs w:val="20"/>
        </w:rPr>
        <w:t>podlegają</w:t>
      </w:r>
      <w:r w:rsidRPr="00AB4AC0">
        <w:rPr>
          <w:rFonts w:ascii="Verdana" w:hAnsi="Verdana"/>
          <w:sz w:val="20"/>
          <w:szCs w:val="20"/>
        </w:rPr>
        <w:t xml:space="preserve"> </w:t>
      </w:r>
      <w:proofErr w:type="spellStart"/>
      <w:r w:rsidRPr="00AB4AC0">
        <w:rPr>
          <w:rFonts w:ascii="Verdana" w:hAnsi="Verdana"/>
          <w:sz w:val="20"/>
          <w:szCs w:val="20"/>
        </w:rPr>
        <w:t>anonimizacji</w:t>
      </w:r>
      <w:proofErr w:type="spellEnd"/>
      <w:r w:rsidRPr="00AB4AC0">
        <w:rPr>
          <w:rFonts w:ascii="Verdana" w:hAnsi="Verdana"/>
          <w:sz w:val="20"/>
          <w:szCs w:val="20"/>
        </w:rPr>
        <w:t xml:space="preserve">. Informacje takie jak: data zawarcia umowy, rodzaj umowy o pracę i wymiar etatu powinny być możliwe do zidentyfikowania; </w:t>
      </w:r>
    </w:p>
    <w:p w14:paraId="1E52A65E" w14:textId="77777777" w:rsidR="000F7297" w:rsidRPr="00AB4AC0" w:rsidRDefault="004F07FE" w:rsidP="000F7297">
      <w:pPr>
        <w:numPr>
          <w:ilvl w:val="0"/>
          <w:numId w:val="36"/>
        </w:numPr>
        <w:shd w:val="clear" w:color="auto" w:fill="FFFFFF"/>
        <w:tabs>
          <w:tab w:val="left" w:pos="284"/>
        </w:tabs>
        <w:spacing w:line="276" w:lineRule="auto"/>
        <w:ind w:right="29"/>
        <w:jc w:val="both"/>
        <w:rPr>
          <w:rFonts w:ascii="Verdana" w:hAnsi="Verdana"/>
          <w:i/>
          <w:iCs/>
          <w:sz w:val="20"/>
          <w:szCs w:val="20"/>
        </w:rPr>
      </w:pPr>
      <w:r w:rsidRPr="00AB4AC0">
        <w:rPr>
          <w:rFonts w:ascii="Verdana" w:hAnsi="Verdana"/>
          <w:sz w:val="20"/>
          <w:szCs w:val="20"/>
        </w:rPr>
        <w:t xml:space="preserve">zaświadczenie właściwego oddziału ZUS, potwierdzające opłacanie przez </w:t>
      </w:r>
      <w:r w:rsidR="000F7297" w:rsidRPr="00AB4AC0">
        <w:rPr>
          <w:rFonts w:ascii="Verdana" w:hAnsi="Verdana"/>
          <w:sz w:val="20"/>
          <w:szCs w:val="20"/>
        </w:rPr>
        <w:t>W</w:t>
      </w:r>
      <w:r w:rsidRPr="00AB4AC0">
        <w:rPr>
          <w:rFonts w:ascii="Verdana" w:hAnsi="Verdana"/>
          <w:sz w:val="20"/>
          <w:szCs w:val="20"/>
        </w:rPr>
        <w:t xml:space="preserve">ykonawcę lub podwykonawcę składek na ubezpieczenia społeczne i zdrowotne z tytułu zatrudnienia na podstawie umów o pracę za ostatni okres rozliczeniowy; </w:t>
      </w:r>
    </w:p>
    <w:p w14:paraId="63C51A05" w14:textId="77777777" w:rsidR="000F7297" w:rsidRPr="00AB4AC0" w:rsidRDefault="004F07FE" w:rsidP="000F7297">
      <w:pPr>
        <w:numPr>
          <w:ilvl w:val="0"/>
          <w:numId w:val="36"/>
        </w:numPr>
        <w:shd w:val="clear" w:color="auto" w:fill="FFFFFF"/>
        <w:tabs>
          <w:tab w:val="left" w:pos="284"/>
        </w:tabs>
        <w:spacing w:line="276" w:lineRule="auto"/>
        <w:ind w:right="29"/>
        <w:jc w:val="both"/>
        <w:rPr>
          <w:rFonts w:ascii="Verdana" w:hAnsi="Verdana"/>
          <w:sz w:val="20"/>
          <w:szCs w:val="20"/>
        </w:rPr>
      </w:pPr>
      <w:r w:rsidRPr="00AB4AC0">
        <w:rPr>
          <w:rFonts w:ascii="Verdana" w:hAnsi="Verdana"/>
          <w:sz w:val="20"/>
          <w:szCs w:val="20"/>
        </w:rPr>
        <w:t xml:space="preserve">poświadczoną za zgodność z oryginałem odpowiednio przez </w:t>
      </w:r>
      <w:r w:rsidR="000F7297" w:rsidRPr="00AB4AC0">
        <w:rPr>
          <w:rFonts w:ascii="Verdana" w:hAnsi="Verdana"/>
          <w:sz w:val="20"/>
          <w:szCs w:val="20"/>
        </w:rPr>
        <w:t>W</w:t>
      </w:r>
      <w:r w:rsidRPr="00AB4AC0">
        <w:rPr>
          <w:rFonts w:ascii="Verdana" w:hAnsi="Verdana"/>
          <w:sz w:val="20"/>
          <w:szCs w:val="20"/>
        </w:rPr>
        <w:t>ykonawcę lub podwykonawcę kopię dowodu potwierdzającego zgłoszenie pracownika przez pracodawcę do ubezpieczeń, zanonimizowaną w sposób zapewniający ochronę</w:t>
      </w:r>
      <w:r w:rsidR="000F7297" w:rsidRPr="00AB4AC0">
        <w:rPr>
          <w:rFonts w:ascii="Verdana" w:hAnsi="Verdana"/>
          <w:sz w:val="20"/>
          <w:szCs w:val="20"/>
        </w:rPr>
        <w:t xml:space="preserve"> danych osobowych pracowników, zgodnie z przepisami ustawy z dnia 10 maja 2018 r. o ochronie danych osobowych (Dz. U. z 2019 r. poz. 1781). Imię i nazwisko pracownika nie</w:t>
      </w:r>
      <w:r w:rsidR="00115E2A">
        <w:rPr>
          <w:rFonts w:ascii="Verdana" w:hAnsi="Verdana"/>
          <w:sz w:val="20"/>
          <w:szCs w:val="20"/>
        </w:rPr>
        <w:t xml:space="preserve"> </w:t>
      </w:r>
      <w:r w:rsidR="0065497A" w:rsidRPr="00AB4AC0">
        <w:rPr>
          <w:rFonts w:ascii="Verdana" w:hAnsi="Verdana"/>
          <w:sz w:val="20"/>
          <w:szCs w:val="20"/>
        </w:rPr>
        <w:t>podlegają</w:t>
      </w:r>
      <w:r w:rsidR="000F7297" w:rsidRPr="00AB4AC0">
        <w:rPr>
          <w:rFonts w:ascii="Verdana" w:hAnsi="Verdana"/>
          <w:sz w:val="20"/>
          <w:szCs w:val="20"/>
        </w:rPr>
        <w:t xml:space="preserve"> </w:t>
      </w:r>
      <w:proofErr w:type="spellStart"/>
      <w:r w:rsidR="000F7297" w:rsidRPr="00AB4AC0">
        <w:rPr>
          <w:rFonts w:ascii="Verdana" w:hAnsi="Verdana"/>
          <w:sz w:val="20"/>
          <w:szCs w:val="20"/>
        </w:rPr>
        <w:t>anonimizacji</w:t>
      </w:r>
      <w:proofErr w:type="spellEnd"/>
      <w:r w:rsidR="000F7297" w:rsidRPr="00AB4AC0">
        <w:rPr>
          <w:rFonts w:ascii="Verdana" w:hAnsi="Verdana"/>
          <w:sz w:val="20"/>
          <w:szCs w:val="20"/>
        </w:rPr>
        <w:t>.</w:t>
      </w:r>
    </w:p>
    <w:p w14:paraId="1B8422A9" w14:textId="77777777" w:rsidR="00F21147" w:rsidRDefault="000F7297" w:rsidP="00AB4AC0">
      <w:pPr>
        <w:numPr>
          <w:ilvl w:val="1"/>
          <w:numId w:val="53"/>
        </w:numPr>
        <w:shd w:val="clear" w:color="auto" w:fill="FFFFFF"/>
        <w:tabs>
          <w:tab w:val="left" w:pos="284"/>
        </w:tabs>
        <w:spacing w:line="276" w:lineRule="auto"/>
        <w:ind w:left="284" w:right="29" w:hanging="284"/>
        <w:jc w:val="both"/>
        <w:rPr>
          <w:rFonts w:ascii="Verdana" w:hAnsi="Verdana"/>
          <w:sz w:val="20"/>
          <w:szCs w:val="20"/>
        </w:rPr>
      </w:pPr>
      <w:r w:rsidRPr="00AB4AC0">
        <w:rPr>
          <w:rFonts w:ascii="Verdana" w:hAnsi="Verdana"/>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p>
    <w:p w14:paraId="37327600" w14:textId="77777777" w:rsidR="00CA13CF" w:rsidRPr="00F21147" w:rsidRDefault="000F7297" w:rsidP="00AB4AC0">
      <w:pPr>
        <w:numPr>
          <w:ilvl w:val="1"/>
          <w:numId w:val="53"/>
        </w:numPr>
        <w:shd w:val="clear" w:color="auto" w:fill="FFFFFF"/>
        <w:tabs>
          <w:tab w:val="left" w:pos="284"/>
        </w:tabs>
        <w:spacing w:line="276" w:lineRule="auto"/>
        <w:ind w:left="284" w:right="29" w:hanging="284"/>
        <w:jc w:val="both"/>
        <w:rPr>
          <w:rFonts w:ascii="Verdana" w:hAnsi="Verdana"/>
          <w:sz w:val="20"/>
          <w:szCs w:val="20"/>
        </w:rPr>
      </w:pPr>
      <w:r w:rsidRPr="00F21147">
        <w:rPr>
          <w:rFonts w:ascii="Verdana" w:hAnsi="Verdana"/>
          <w:sz w:val="20"/>
          <w:szCs w:val="20"/>
        </w:rPr>
        <w:t>W przypadku uzasadnionych wątpliwości co do przestrzegania prawa pracy przez wykonawcę lub podwykonawcę, Zamawiający może zwrócić się o przeprowadzenie kontroli przez Państwową Inspekcję Pracy.</w:t>
      </w:r>
      <w:bookmarkEnd w:id="3"/>
    </w:p>
    <w:p w14:paraId="25E5B837" w14:textId="77777777" w:rsidR="00394982" w:rsidRPr="001327E8" w:rsidRDefault="00394982" w:rsidP="00AB4AC0">
      <w:pPr>
        <w:shd w:val="clear" w:color="auto" w:fill="FFFFFF"/>
        <w:tabs>
          <w:tab w:val="left" w:pos="284"/>
        </w:tabs>
        <w:spacing w:line="276" w:lineRule="auto"/>
        <w:ind w:right="29"/>
        <w:jc w:val="both"/>
        <w:rPr>
          <w:rFonts w:ascii="Verdana" w:hAnsi="Verdana"/>
          <w:sz w:val="20"/>
          <w:szCs w:val="20"/>
        </w:rPr>
      </w:pPr>
    </w:p>
    <w:p w14:paraId="78D8E421" w14:textId="77777777" w:rsidR="00784924" w:rsidRPr="00AD5DEA" w:rsidRDefault="00784924" w:rsidP="00796E3F">
      <w:pPr>
        <w:shd w:val="clear" w:color="auto" w:fill="FFFFFF"/>
        <w:spacing w:line="276" w:lineRule="auto"/>
        <w:ind w:right="22"/>
        <w:jc w:val="center"/>
        <w:rPr>
          <w:rFonts w:ascii="Verdana" w:eastAsia="Verdana" w:hAnsi="Verdana" w:cs="Verdana"/>
          <w:sz w:val="20"/>
          <w:szCs w:val="20"/>
        </w:rPr>
      </w:pPr>
      <w:r w:rsidRPr="00AD5DEA">
        <w:rPr>
          <w:rFonts w:ascii="Verdana" w:eastAsia="Verdana" w:hAnsi="Verdana" w:cs="Verdana"/>
          <w:b/>
          <w:sz w:val="20"/>
          <w:szCs w:val="20"/>
        </w:rPr>
        <w:t xml:space="preserve">§ </w:t>
      </w:r>
      <w:r w:rsidR="00C378E8">
        <w:rPr>
          <w:rFonts w:ascii="Verdana" w:eastAsia="Verdana" w:hAnsi="Verdana" w:cs="Verdana"/>
          <w:b/>
          <w:sz w:val="20"/>
          <w:szCs w:val="20"/>
        </w:rPr>
        <w:t>8</w:t>
      </w:r>
      <w:r w:rsidRPr="00AD5DEA">
        <w:rPr>
          <w:rFonts w:ascii="Verdana" w:eastAsia="Verdana" w:hAnsi="Verdana" w:cs="Verdana"/>
          <w:b/>
          <w:sz w:val="20"/>
          <w:szCs w:val="20"/>
        </w:rPr>
        <w:t>. Warunki realizacji</w:t>
      </w:r>
    </w:p>
    <w:p w14:paraId="33B4B123" w14:textId="77777777" w:rsidR="00784924" w:rsidRPr="00AB4AC0" w:rsidRDefault="006E568A" w:rsidP="00796E3F">
      <w:pPr>
        <w:widowControl w:val="0"/>
        <w:numPr>
          <w:ilvl w:val="0"/>
          <w:numId w:val="3"/>
        </w:numPr>
        <w:shd w:val="clear" w:color="auto" w:fill="FFFFFF"/>
        <w:spacing w:line="276" w:lineRule="auto"/>
        <w:ind w:left="346" w:right="22" w:hanging="346"/>
        <w:jc w:val="both"/>
        <w:rPr>
          <w:rFonts w:ascii="Verdana" w:hAnsi="Verdana"/>
          <w:sz w:val="20"/>
          <w:szCs w:val="20"/>
        </w:rPr>
      </w:pPr>
      <w:r w:rsidRPr="00AD5DEA">
        <w:rPr>
          <w:rFonts w:ascii="Verdana" w:eastAsia="Verdana" w:hAnsi="Verdana" w:cs="Verdana"/>
          <w:sz w:val="20"/>
          <w:szCs w:val="20"/>
        </w:rPr>
        <w:t>Odbiór</w:t>
      </w:r>
      <w:r w:rsidR="00784924" w:rsidRPr="00AD5DEA">
        <w:rPr>
          <w:rFonts w:ascii="Verdana" w:eastAsia="Verdana" w:hAnsi="Verdana" w:cs="Verdana"/>
          <w:sz w:val="20"/>
          <w:szCs w:val="20"/>
        </w:rPr>
        <w:t xml:space="preserve"> odpadów przez </w:t>
      </w:r>
      <w:r w:rsidR="00A22137" w:rsidRPr="00AD5DEA">
        <w:rPr>
          <w:rFonts w:ascii="Verdana" w:eastAsia="Verdana" w:hAnsi="Verdana" w:cs="Verdana"/>
          <w:sz w:val="20"/>
          <w:szCs w:val="20"/>
        </w:rPr>
        <w:t>Wykonawcę</w:t>
      </w:r>
      <w:r w:rsidR="00784924" w:rsidRPr="00AD5DEA">
        <w:rPr>
          <w:rFonts w:ascii="Verdana" w:eastAsia="Verdana" w:hAnsi="Verdana" w:cs="Verdana"/>
          <w:sz w:val="20"/>
          <w:szCs w:val="20"/>
        </w:rPr>
        <w:t>, o których mowa w § 1 ust. 1 następować będzie</w:t>
      </w:r>
      <w:r w:rsidRPr="00AD5DEA">
        <w:rPr>
          <w:rFonts w:ascii="Verdana" w:eastAsia="Verdana" w:hAnsi="Verdana" w:cs="Verdana"/>
          <w:sz w:val="20"/>
          <w:szCs w:val="20"/>
        </w:rPr>
        <w:t xml:space="preserve"> z</w:t>
      </w:r>
      <w:r w:rsidR="008B0AC1">
        <w:rPr>
          <w:rFonts w:ascii="Verdana" w:eastAsia="Verdana" w:hAnsi="Verdana" w:cs="Verdana"/>
          <w:sz w:val="20"/>
          <w:szCs w:val="20"/>
        </w:rPr>
        <w:t> </w:t>
      </w:r>
      <w:r w:rsidRPr="00AD5DEA">
        <w:rPr>
          <w:rFonts w:ascii="Verdana" w:eastAsia="Verdana" w:hAnsi="Verdana" w:cs="Verdana"/>
          <w:sz w:val="20"/>
          <w:szCs w:val="20"/>
        </w:rPr>
        <w:t>Instalacji Komunalnej w Giedlarowej</w:t>
      </w:r>
      <w:r w:rsidR="00784924" w:rsidRPr="00AD5DEA">
        <w:rPr>
          <w:rFonts w:ascii="Verdana" w:eastAsia="Verdana" w:hAnsi="Verdana" w:cs="Verdana"/>
          <w:sz w:val="20"/>
          <w:szCs w:val="20"/>
        </w:rPr>
        <w:t xml:space="preserve"> w terminie 2 dni roboczych od chwili wysłania zgłoszenia dostawy odpadów do</w:t>
      </w:r>
      <w:r w:rsidR="00427A94">
        <w:rPr>
          <w:rFonts w:ascii="Verdana" w:eastAsia="Verdana" w:hAnsi="Verdana" w:cs="Verdana"/>
          <w:sz w:val="20"/>
          <w:szCs w:val="20"/>
        </w:rPr>
        <w:t xml:space="preserve"> </w:t>
      </w:r>
      <w:r w:rsidR="00A22137" w:rsidRPr="00AD5DEA">
        <w:rPr>
          <w:rFonts w:ascii="Verdana" w:eastAsia="Verdana" w:hAnsi="Verdana" w:cs="Verdana"/>
          <w:sz w:val="20"/>
          <w:szCs w:val="20"/>
        </w:rPr>
        <w:t>Wykonawcy</w:t>
      </w:r>
      <w:r w:rsidR="00784924" w:rsidRPr="00AD5DEA">
        <w:rPr>
          <w:rFonts w:ascii="Verdana" w:eastAsia="Verdana" w:hAnsi="Verdana" w:cs="Verdana"/>
          <w:sz w:val="20"/>
          <w:szCs w:val="20"/>
        </w:rPr>
        <w:t xml:space="preserve"> na adres e-mail podany w </w:t>
      </w:r>
      <w:r w:rsidR="00784924" w:rsidRPr="006A27A1">
        <w:rPr>
          <w:rFonts w:ascii="Verdana" w:eastAsia="Verdana" w:hAnsi="Verdana" w:cs="Verdana"/>
          <w:sz w:val="20"/>
          <w:szCs w:val="20"/>
        </w:rPr>
        <w:t xml:space="preserve">§ </w:t>
      </w:r>
      <w:r w:rsidR="00453170" w:rsidRPr="006A27A1">
        <w:rPr>
          <w:rFonts w:ascii="Verdana" w:eastAsia="Verdana" w:hAnsi="Verdana" w:cs="Verdana"/>
          <w:sz w:val="20"/>
          <w:szCs w:val="20"/>
        </w:rPr>
        <w:t>1</w:t>
      </w:r>
      <w:r w:rsidR="00427A94">
        <w:rPr>
          <w:rFonts w:ascii="Verdana" w:eastAsia="Verdana" w:hAnsi="Verdana" w:cs="Verdana"/>
          <w:sz w:val="20"/>
          <w:szCs w:val="20"/>
        </w:rPr>
        <w:t>5</w:t>
      </w:r>
      <w:r w:rsidR="00784924" w:rsidRPr="006A27A1">
        <w:rPr>
          <w:rFonts w:ascii="Verdana" w:eastAsia="Verdana" w:hAnsi="Verdana" w:cs="Verdana"/>
          <w:sz w:val="20"/>
          <w:szCs w:val="20"/>
        </w:rPr>
        <w:t>.</w:t>
      </w:r>
    </w:p>
    <w:p w14:paraId="35FC5BF7" w14:textId="77777777" w:rsidR="00784924" w:rsidRPr="00AB4AC0" w:rsidRDefault="00784924" w:rsidP="00796E3F">
      <w:pPr>
        <w:widowControl w:val="0"/>
        <w:numPr>
          <w:ilvl w:val="0"/>
          <w:numId w:val="3"/>
        </w:numPr>
        <w:shd w:val="clear" w:color="auto" w:fill="FFFFFF"/>
        <w:spacing w:line="276" w:lineRule="auto"/>
        <w:ind w:left="346" w:right="29" w:hanging="346"/>
        <w:jc w:val="both"/>
        <w:rPr>
          <w:rFonts w:ascii="Verdana" w:hAnsi="Verdana"/>
          <w:sz w:val="20"/>
          <w:szCs w:val="20"/>
        </w:rPr>
      </w:pPr>
      <w:r w:rsidRPr="00AD5DEA">
        <w:rPr>
          <w:rFonts w:ascii="Verdana" w:eastAsia="Verdana" w:hAnsi="Verdana" w:cs="Verdana"/>
          <w:sz w:val="20"/>
          <w:szCs w:val="20"/>
        </w:rPr>
        <w:t xml:space="preserve">Jednostką rozliczeniową odpadów jest ich waga potwierdzona przez Strony w karcie przekazania odpadu. </w:t>
      </w:r>
      <w:r w:rsidR="00A22137" w:rsidRPr="00AD5DEA">
        <w:rPr>
          <w:rFonts w:ascii="Verdana" w:hAnsi="Verdana" w:cs="Verdana"/>
          <w:sz w:val="20"/>
          <w:szCs w:val="20"/>
        </w:rPr>
        <w:t xml:space="preserve">Wykonawca </w:t>
      </w:r>
      <w:r w:rsidRPr="00AD5DEA">
        <w:rPr>
          <w:rFonts w:ascii="Verdana" w:hAnsi="Verdana" w:cs="Verdana"/>
          <w:sz w:val="20"/>
          <w:szCs w:val="20"/>
        </w:rPr>
        <w:t xml:space="preserve">zobowiązuje się do posiadania ważnej legalizacji wagi oraz do przekazania </w:t>
      </w:r>
      <w:r w:rsidR="00A22137" w:rsidRPr="00AD5DEA">
        <w:rPr>
          <w:rFonts w:ascii="Verdana" w:hAnsi="Verdana" w:cs="Verdana"/>
          <w:sz w:val="20"/>
          <w:szCs w:val="20"/>
        </w:rPr>
        <w:t xml:space="preserve">Zamawiający </w:t>
      </w:r>
      <w:r w:rsidRPr="00AD5DEA">
        <w:rPr>
          <w:rFonts w:ascii="Verdana" w:hAnsi="Verdana" w:cs="Verdana"/>
          <w:sz w:val="20"/>
          <w:szCs w:val="20"/>
        </w:rPr>
        <w:t xml:space="preserve">kopii świadectwa legalizacji wagi użytkowanej przez </w:t>
      </w:r>
      <w:r w:rsidR="00A22137" w:rsidRPr="00AD5DEA">
        <w:rPr>
          <w:rFonts w:ascii="Verdana" w:hAnsi="Verdana" w:cs="Verdana"/>
          <w:sz w:val="20"/>
          <w:szCs w:val="20"/>
        </w:rPr>
        <w:t xml:space="preserve">Wykonawcę </w:t>
      </w:r>
      <w:r w:rsidRPr="00AD5DEA">
        <w:rPr>
          <w:rFonts w:ascii="Verdana" w:hAnsi="Verdana" w:cs="Verdana"/>
          <w:sz w:val="20"/>
          <w:szCs w:val="20"/>
        </w:rPr>
        <w:t>poświadczon</w:t>
      </w:r>
      <w:r w:rsidR="006E568A" w:rsidRPr="00AD5DEA">
        <w:rPr>
          <w:rFonts w:ascii="Verdana" w:hAnsi="Verdana" w:cs="Verdana"/>
          <w:sz w:val="20"/>
          <w:szCs w:val="20"/>
        </w:rPr>
        <w:t>ej</w:t>
      </w:r>
      <w:r w:rsidRPr="00AD5DEA">
        <w:rPr>
          <w:rFonts w:ascii="Verdana" w:hAnsi="Verdana" w:cs="Verdana"/>
          <w:sz w:val="20"/>
          <w:szCs w:val="20"/>
        </w:rPr>
        <w:t xml:space="preserve"> za zgodność z oryginałem do 7 dni po podpisaniu umowy.</w:t>
      </w:r>
    </w:p>
    <w:p w14:paraId="2D60DAD0" w14:textId="77777777" w:rsidR="006E568A" w:rsidRPr="00AB4AC0" w:rsidRDefault="00A22137" w:rsidP="00796E3F">
      <w:pPr>
        <w:widowControl w:val="0"/>
        <w:numPr>
          <w:ilvl w:val="0"/>
          <w:numId w:val="3"/>
        </w:numPr>
        <w:shd w:val="clear" w:color="auto" w:fill="FFFFFF"/>
        <w:spacing w:line="276" w:lineRule="auto"/>
        <w:ind w:left="346" w:hanging="346"/>
        <w:jc w:val="both"/>
        <w:rPr>
          <w:rFonts w:ascii="Verdana" w:hAnsi="Verdana"/>
          <w:sz w:val="20"/>
          <w:szCs w:val="20"/>
        </w:rPr>
      </w:pPr>
      <w:r w:rsidRPr="00AD5DEA">
        <w:rPr>
          <w:rFonts w:ascii="Verdana" w:eastAsia="Verdana" w:hAnsi="Verdana" w:cs="Verdana"/>
          <w:sz w:val="20"/>
          <w:szCs w:val="20"/>
        </w:rPr>
        <w:t xml:space="preserve">Wykonawca </w:t>
      </w:r>
      <w:r w:rsidR="00784924" w:rsidRPr="00AD5DEA">
        <w:rPr>
          <w:rFonts w:ascii="Verdana" w:eastAsia="Verdana" w:hAnsi="Verdana" w:cs="Verdana"/>
          <w:sz w:val="20"/>
          <w:szCs w:val="20"/>
        </w:rPr>
        <w:t>zobowiązany jest do</w:t>
      </w:r>
      <w:r w:rsidR="006E568A" w:rsidRPr="00AD5DEA">
        <w:rPr>
          <w:rFonts w:ascii="Verdana" w:eastAsia="Verdana" w:hAnsi="Verdana" w:cs="Verdana"/>
          <w:sz w:val="20"/>
          <w:szCs w:val="20"/>
        </w:rPr>
        <w:t>:</w:t>
      </w:r>
    </w:p>
    <w:p w14:paraId="77B72D5C" w14:textId="77777777" w:rsidR="006E568A" w:rsidRPr="00AD5DEA" w:rsidRDefault="006E568A" w:rsidP="007D1590">
      <w:pPr>
        <w:widowControl w:val="0"/>
        <w:numPr>
          <w:ilvl w:val="0"/>
          <w:numId w:val="34"/>
        </w:numPr>
        <w:shd w:val="clear" w:color="auto" w:fill="FFFFFF"/>
        <w:spacing w:line="276" w:lineRule="auto"/>
        <w:ind w:left="709"/>
        <w:jc w:val="both"/>
        <w:rPr>
          <w:rFonts w:ascii="Verdana" w:hAnsi="Verdana"/>
          <w:sz w:val="20"/>
          <w:szCs w:val="20"/>
        </w:rPr>
      </w:pPr>
      <w:r w:rsidRPr="00AD5DEA">
        <w:rPr>
          <w:rFonts w:ascii="Verdana" w:hAnsi="Verdana"/>
          <w:sz w:val="20"/>
          <w:szCs w:val="20"/>
        </w:rPr>
        <w:t>odbioru odpadów na swój koszt oraz na własne ryzyko,</w:t>
      </w:r>
      <w:r w:rsidR="007D1590">
        <w:rPr>
          <w:rFonts w:ascii="Verdana" w:hAnsi="Verdana"/>
          <w:sz w:val="20"/>
          <w:szCs w:val="20"/>
        </w:rPr>
        <w:t xml:space="preserve"> w terminie uzgodnionym przez Strony</w:t>
      </w:r>
    </w:p>
    <w:p w14:paraId="49540D6B" w14:textId="77777777" w:rsidR="006E568A" w:rsidRPr="00AD5DEA" w:rsidRDefault="006E568A" w:rsidP="007D1590">
      <w:pPr>
        <w:widowControl w:val="0"/>
        <w:numPr>
          <w:ilvl w:val="0"/>
          <w:numId w:val="34"/>
        </w:numPr>
        <w:shd w:val="clear" w:color="auto" w:fill="FFFFFF"/>
        <w:spacing w:line="276" w:lineRule="auto"/>
        <w:ind w:left="709"/>
        <w:jc w:val="both"/>
        <w:rPr>
          <w:rFonts w:ascii="Verdana" w:hAnsi="Verdana"/>
          <w:sz w:val="20"/>
          <w:szCs w:val="20"/>
        </w:rPr>
      </w:pPr>
      <w:r w:rsidRPr="00AD5DEA">
        <w:rPr>
          <w:rFonts w:ascii="Verdana" w:hAnsi="Verdana"/>
          <w:sz w:val="20"/>
          <w:szCs w:val="20"/>
        </w:rPr>
        <w:t xml:space="preserve">odbioru odpadów środkami transportu samochodowego spełniającymi wymagania ustawy „Prawo o ruchu drogowym" (tekst jednolity: </w:t>
      </w:r>
      <w:r w:rsidR="005A772E" w:rsidRPr="00AD5DEA">
        <w:rPr>
          <w:rFonts w:ascii="Verdana" w:hAnsi="Verdana"/>
          <w:sz w:val="20"/>
          <w:szCs w:val="20"/>
        </w:rPr>
        <w:t xml:space="preserve">Dz.U. 2024 poz. 1251 </w:t>
      </w:r>
      <w:r w:rsidRPr="00AD5DEA">
        <w:rPr>
          <w:rFonts w:ascii="Verdana" w:hAnsi="Verdana"/>
          <w:sz w:val="20"/>
          <w:szCs w:val="20"/>
        </w:rPr>
        <w:t xml:space="preserve">z </w:t>
      </w:r>
      <w:proofErr w:type="spellStart"/>
      <w:r w:rsidRPr="00AD5DEA">
        <w:rPr>
          <w:rFonts w:ascii="Verdana" w:hAnsi="Verdana"/>
          <w:sz w:val="20"/>
          <w:szCs w:val="20"/>
        </w:rPr>
        <w:t>późn</w:t>
      </w:r>
      <w:proofErr w:type="spellEnd"/>
      <w:r w:rsidRPr="00AD5DEA">
        <w:rPr>
          <w:rFonts w:ascii="Verdana" w:hAnsi="Verdana"/>
          <w:sz w:val="20"/>
          <w:szCs w:val="20"/>
        </w:rPr>
        <w:t>. zm.),</w:t>
      </w:r>
    </w:p>
    <w:p w14:paraId="3893AA66" w14:textId="77777777" w:rsidR="006E568A" w:rsidRPr="00AD5DEA" w:rsidRDefault="006E568A" w:rsidP="007D1590">
      <w:pPr>
        <w:widowControl w:val="0"/>
        <w:numPr>
          <w:ilvl w:val="0"/>
          <w:numId w:val="34"/>
        </w:numPr>
        <w:shd w:val="clear" w:color="auto" w:fill="FFFFFF"/>
        <w:spacing w:line="276" w:lineRule="auto"/>
        <w:ind w:left="709"/>
        <w:jc w:val="both"/>
        <w:rPr>
          <w:rFonts w:ascii="Verdana" w:hAnsi="Verdana"/>
          <w:sz w:val="20"/>
          <w:szCs w:val="20"/>
        </w:rPr>
      </w:pPr>
      <w:r w:rsidRPr="00AD5DEA">
        <w:rPr>
          <w:rFonts w:ascii="Verdana" w:hAnsi="Verdana"/>
          <w:sz w:val="20"/>
          <w:szCs w:val="20"/>
        </w:rPr>
        <w:t>przetwarzania odpadów zgodnie z obowiązującymi przepisami w tym zakresie</w:t>
      </w:r>
      <w:r w:rsidRPr="00AB4AC0">
        <w:rPr>
          <w:rFonts w:ascii="Verdana" w:hAnsi="Verdana"/>
          <w:sz w:val="20"/>
          <w:szCs w:val="20"/>
        </w:rPr>
        <w:t>.</w:t>
      </w:r>
    </w:p>
    <w:p w14:paraId="13FCCD72" w14:textId="77777777" w:rsidR="007D1590" w:rsidRPr="00AD5DEA" w:rsidRDefault="00C378E8" w:rsidP="00077D96">
      <w:pPr>
        <w:widowControl w:val="0"/>
        <w:numPr>
          <w:ilvl w:val="0"/>
          <w:numId w:val="3"/>
        </w:numPr>
        <w:shd w:val="clear" w:color="auto" w:fill="FFFFFF"/>
        <w:spacing w:line="276" w:lineRule="auto"/>
        <w:ind w:left="284" w:hanging="284"/>
        <w:jc w:val="both"/>
        <w:rPr>
          <w:rFonts w:ascii="Verdana" w:hAnsi="Verdana"/>
          <w:sz w:val="20"/>
          <w:szCs w:val="20"/>
        </w:rPr>
      </w:pPr>
      <w:r>
        <w:rPr>
          <w:rFonts w:ascii="Verdana" w:eastAsia="Verdana" w:hAnsi="Verdana" w:cs="Verdana"/>
          <w:sz w:val="20"/>
          <w:szCs w:val="20"/>
        </w:rPr>
        <w:t xml:space="preserve">Zamawiający </w:t>
      </w:r>
      <w:r w:rsidR="00784924" w:rsidRPr="00AD5DEA">
        <w:rPr>
          <w:rFonts w:ascii="Verdana" w:eastAsia="Verdana" w:hAnsi="Verdana" w:cs="Verdana"/>
          <w:sz w:val="20"/>
          <w:szCs w:val="20"/>
        </w:rPr>
        <w:t>zobowiązany jest do przygotowania przeznaczonych do przekazania odpadów, w terminie uzgodnionym przez Strony.</w:t>
      </w:r>
    </w:p>
    <w:p w14:paraId="64623F57" w14:textId="77777777" w:rsidR="00784924" w:rsidRPr="00AB4AC0" w:rsidRDefault="00784924" w:rsidP="00796E3F">
      <w:pPr>
        <w:widowControl w:val="0"/>
        <w:numPr>
          <w:ilvl w:val="0"/>
          <w:numId w:val="3"/>
        </w:numPr>
        <w:shd w:val="clear" w:color="auto" w:fill="FFFFFF"/>
        <w:spacing w:line="276" w:lineRule="auto"/>
        <w:ind w:left="346" w:hanging="346"/>
        <w:jc w:val="both"/>
        <w:rPr>
          <w:rFonts w:ascii="Verdana" w:hAnsi="Verdana"/>
          <w:sz w:val="20"/>
          <w:szCs w:val="20"/>
        </w:rPr>
      </w:pPr>
      <w:r w:rsidRPr="00AD5DEA">
        <w:rPr>
          <w:rFonts w:ascii="Verdana" w:eastAsia="Verdana" w:hAnsi="Verdana" w:cs="Verdana"/>
          <w:sz w:val="20"/>
          <w:szCs w:val="20"/>
        </w:rPr>
        <w:t xml:space="preserve">Ilość odebranych przez </w:t>
      </w:r>
      <w:r w:rsidR="00C8639E">
        <w:rPr>
          <w:rFonts w:ascii="Verdana" w:eastAsia="Verdana" w:hAnsi="Verdana" w:cs="Verdana"/>
          <w:sz w:val="20"/>
          <w:szCs w:val="20"/>
        </w:rPr>
        <w:t>Wykonawcę</w:t>
      </w:r>
      <w:r w:rsidRPr="00AD5DEA">
        <w:rPr>
          <w:rFonts w:ascii="Verdana" w:eastAsia="Verdana" w:hAnsi="Verdana" w:cs="Verdana"/>
          <w:sz w:val="20"/>
          <w:szCs w:val="20"/>
        </w:rPr>
        <w:t xml:space="preserve"> odpadów określona będzie na kartach przekazania odpadów (KPO) lub kartach przekazania odpadów komunalnych (KPOK).</w:t>
      </w:r>
    </w:p>
    <w:p w14:paraId="2824DDE6" w14:textId="77777777" w:rsidR="00784924" w:rsidRPr="00AD5DEA" w:rsidRDefault="00784924" w:rsidP="006657A7">
      <w:pPr>
        <w:widowControl w:val="0"/>
        <w:shd w:val="clear" w:color="auto" w:fill="FFFFFF"/>
        <w:spacing w:line="276" w:lineRule="auto"/>
        <w:ind w:left="284" w:right="36"/>
        <w:jc w:val="both"/>
        <w:rPr>
          <w:rFonts w:ascii="Verdana" w:eastAsia="Verdana" w:hAnsi="Verdana" w:cs="Verdana"/>
          <w:sz w:val="20"/>
          <w:szCs w:val="20"/>
        </w:rPr>
      </w:pPr>
    </w:p>
    <w:p w14:paraId="29618C9C" w14:textId="77777777" w:rsidR="00784924" w:rsidRPr="00AD5DEA" w:rsidRDefault="00784924" w:rsidP="00796E3F">
      <w:pPr>
        <w:widowControl w:val="0"/>
        <w:shd w:val="clear" w:color="auto" w:fill="FFFFFF"/>
        <w:autoSpaceDE w:val="0"/>
        <w:spacing w:line="276" w:lineRule="auto"/>
        <w:ind w:left="426"/>
        <w:jc w:val="center"/>
        <w:rPr>
          <w:rFonts w:ascii="Verdana" w:hAnsi="Verdana" w:cs="Verdana"/>
          <w:sz w:val="20"/>
          <w:szCs w:val="20"/>
        </w:rPr>
      </w:pPr>
      <w:r w:rsidRPr="00AD5DEA">
        <w:rPr>
          <w:rFonts w:ascii="Verdana" w:hAnsi="Verdana" w:cs="Verdana"/>
          <w:b/>
          <w:bCs/>
          <w:sz w:val="20"/>
          <w:szCs w:val="20"/>
        </w:rPr>
        <w:t>§</w:t>
      </w:r>
      <w:r w:rsidR="001014A1" w:rsidRPr="00AD5DEA">
        <w:rPr>
          <w:rFonts w:ascii="Verdana" w:hAnsi="Verdana" w:cs="Verdana"/>
          <w:b/>
          <w:bCs/>
          <w:sz w:val="20"/>
          <w:szCs w:val="20"/>
        </w:rPr>
        <w:t xml:space="preserve"> </w:t>
      </w:r>
      <w:r w:rsidR="00C378E8">
        <w:rPr>
          <w:rFonts w:ascii="Verdana" w:hAnsi="Verdana" w:cs="Verdana"/>
          <w:b/>
          <w:bCs/>
          <w:sz w:val="20"/>
          <w:szCs w:val="20"/>
        </w:rPr>
        <w:t>9</w:t>
      </w:r>
      <w:r w:rsidRPr="00AD5DEA">
        <w:rPr>
          <w:rFonts w:ascii="Verdana" w:hAnsi="Verdana" w:cs="Verdana"/>
          <w:b/>
          <w:bCs/>
          <w:sz w:val="20"/>
          <w:szCs w:val="20"/>
        </w:rPr>
        <w:t>. Kary umowne</w:t>
      </w:r>
    </w:p>
    <w:p w14:paraId="1E5BFE29" w14:textId="77777777" w:rsidR="00784924" w:rsidRPr="00AD5DEA" w:rsidRDefault="001014A1" w:rsidP="00796E3F">
      <w:pPr>
        <w:pStyle w:val="Akapitzlist"/>
        <w:numPr>
          <w:ilvl w:val="6"/>
          <w:numId w:val="5"/>
        </w:numPr>
        <w:shd w:val="clear" w:color="auto" w:fill="FFFFFF"/>
        <w:autoSpaceDE w:val="0"/>
        <w:spacing w:line="276" w:lineRule="auto"/>
        <w:ind w:left="426" w:hanging="426"/>
        <w:jc w:val="both"/>
        <w:rPr>
          <w:rFonts w:ascii="Verdana" w:hAnsi="Verdana" w:cs="Verdana"/>
          <w:sz w:val="20"/>
          <w:szCs w:val="20"/>
        </w:rPr>
      </w:pPr>
      <w:r w:rsidRPr="00AD5DEA">
        <w:rPr>
          <w:rFonts w:ascii="Verdana" w:hAnsi="Verdana" w:cs="Verdana"/>
          <w:sz w:val="20"/>
          <w:szCs w:val="20"/>
        </w:rPr>
        <w:t xml:space="preserve">Wykonawca </w:t>
      </w:r>
      <w:r w:rsidR="00784924" w:rsidRPr="00AD5DEA">
        <w:rPr>
          <w:rFonts w:ascii="Verdana" w:hAnsi="Verdana" w:cs="Verdana"/>
          <w:sz w:val="20"/>
          <w:szCs w:val="20"/>
        </w:rPr>
        <w:t xml:space="preserve">zobowiązany jest do zapłaty </w:t>
      </w:r>
      <w:r w:rsidRPr="00AD5DEA">
        <w:rPr>
          <w:rFonts w:ascii="Verdana" w:hAnsi="Verdana" w:cs="Verdana"/>
          <w:sz w:val="20"/>
          <w:szCs w:val="20"/>
        </w:rPr>
        <w:t>Zamawiającem</w:t>
      </w:r>
      <w:r w:rsidR="0048603A">
        <w:rPr>
          <w:rFonts w:ascii="Verdana" w:hAnsi="Verdana" w:cs="Verdana"/>
          <w:sz w:val="20"/>
          <w:szCs w:val="20"/>
        </w:rPr>
        <w:t>u</w:t>
      </w:r>
      <w:r w:rsidRPr="00AD5DEA">
        <w:rPr>
          <w:rFonts w:ascii="Verdana" w:hAnsi="Verdana" w:cs="Verdana"/>
          <w:sz w:val="20"/>
          <w:szCs w:val="20"/>
        </w:rPr>
        <w:t xml:space="preserve"> </w:t>
      </w:r>
      <w:r w:rsidR="00784924" w:rsidRPr="00AD5DEA">
        <w:rPr>
          <w:rFonts w:ascii="Verdana" w:hAnsi="Verdana" w:cs="Verdana"/>
          <w:sz w:val="20"/>
          <w:szCs w:val="20"/>
        </w:rPr>
        <w:t>kary umownej w przypadku:</w:t>
      </w:r>
    </w:p>
    <w:p w14:paraId="4A323B4B" w14:textId="77777777" w:rsidR="00027D4F" w:rsidRPr="00AD5DEA" w:rsidRDefault="00027D4F" w:rsidP="00027D4F">
      <w:pPr>
        <w:numPr>
          <w:ilvl w:val="1"/>
          <w:numId w:val="6"/>
        </w:numPr>
        <w:ind w:hanging="294"/>
        <w:rPr>
          <w:rFonts w:ascii="Verdana" w:hAnsi="Verdana" w:cs="Verdana"/>
          <w:sz w:val="20"/>
          <w:szCs w:val="20"/>
        </w:rPr>
      </w:pPr>
      <w:r w:rsidRPr="00AD5DEA">
        <w:rPr>
          <w:rFonts w:ascii="Verdana" w:hAnsi="Verdana" w:cs="Verdana"/>
          <w:sz w:val="20"/>
          <w:szCs w:val="20"/>
        </w:rPr>
        <w:t>zwłoki w odbiorze odpadów przekraczającej 3 dni robocze licząc od terminu odbioru odpadu zgłoszonego zgodnie z § 1, ust. 6 – w wysokości 500 zł za każdy</w:t>
      </w:r>
      <w:r w:rsidR="00DE56DB">
        <w:rPr>
          <w:rFonts w:ascii="Verdana" w:hAnsi="Verdana" w:cs="Verdana"/>
          <w:sz w:val="20"/>
          <w:szCs w:val="20"/>
        </w:rPr>
        <w:t xml:space="preserve"> </w:t>
      </w:r>
      <w:r w:rsidRPr="00AD5DEA">
        <w:rPr>
          <w:rFonts w:ascii="Verdana" w:hAnsi="Verdana" w:cs="Verdana"/>
          <w:sz w:val="20"/>
          <w:szCs w:val="20"/>
        </w:rPr>
        <w:t xml:space="preserve">dzień zwłoki,  </w:t>
      </w:r>
    </w:p>
    <w:p w14:paraId="04198245" w14:textId="77777777" w:rsidR="00784924" w:rsidRPr="00AD5DEA" w:rsidRDefault="00027D4F" w:rsidP="00027D4F">
      <w:pPr>
        <w:widowControl w:val="0"/>
        <w:numPr>
          <w:ilvl w:val="1"/>
          <w:numId w:val="6"/>
        </w:numPr>
        <w:shd w:val="clear" w:color="auto" w:fill="FFFFFF"/>
        <w:suppressAutoHyphens/>
        <w:autoSpaceDE w:val="0"/>
        <w:spacing w:line="276" w:lineRule="auto"/>
        <w:ind w:left="709" w:hanging="283"/>
        <w:jc w:val="both"/>
        <w:rPr>
          <w:rFonts w:ascii="Verdana" w:hAnsi="Verdana" w:cs="Verdana"/>
          <w:sz w:val="20"/>
          <w:szCs w:val="20"/>
        </w:rPr>
      </w:pPr>
      <w:r w:rsidRPr="00AD5DEA">
        <w:rPr>
          <w:rFonts w:ascii="Verdana" w:hAnsi="Verdana" w:cs="Verdana"/>
          <w:sz w:val="20"/>
          <w:szCs w:val="20"/>
        </w:rPr>
        <w:t xml:space="preserve">nieuzasadnionej </w:t>
      </w:r>
      <w:r w:rsidR="00784924" w:rsidRPr="00AD5DEA">
        <w:rPr>
          <w:rFonts w:ascii="Verdana" w:hAnsi="Verdana" w:cs="Verdana"/>
          <w:sz w:val="20"/>
          <w:szCs w:val="20"/>
        </w:rPr>
        <w:t>odmowy</w:t>
      </w:r>
      <w:r w:rsidRPr="00AD5DEA">
        <w:rPr>
          <w:rFonts w:ascii="Verdana" w:hAnsi="Verdana" w:cs="Verdana"/>
          <w:sz w:val="20"/>
          <w:szCs w:val="20"/>
        </w:rPr>
        <w:t xml:space="preserve"> odbioru i</w:t>
      </w:r>
      <w:r w:rsidR="00784924" w:rsidRPr="00AD5DEA">
        <w:rPr>
          <w:rFonts w:ascii="Verdana" w:hAnsi="Verdana" w:cs="Verdana"/>
          <w:sz w:val="20"/>
          <w:szCs w:val="20"/>
        </w:rPr>
        <w:t xml:space="preserve"> przyjęcia</w:t>
      </w:r>
      <w:r w:rsidRPr="00AD5DEA">
        <w:rPr>
          <w:rFonts w:ascii="Verdana" w:hAnsi="Verdana" w:cs="Verdana"/>
          <w:sz w:val="20"/>
          <w:szCs w:val="20"/>
        </w:rPr>
        <w:t xml:space="preserve"> do zagospodarowania</w:t>
      </w:r>
      <w:r w:rsidR="00784924" w:rsidRPr="00AD5DEA">
        <w:rPr>
          <w:rFonts w:ascii="Verdana" w:hAnsi="Verdana" w:cs="Verdana"/>
          <w:sz w:val="20"/>
          <w:szCs w:val="20"/>
        </w:rPr>
        <w:t xml:space="preserve"> odpadów w</w:t>
      </w:r>
      <w:r w:rsidRPr="00AD5DEA">
        <w:rPr>
          <w:rFonts w:ascii="Verdana" w:hAnsi="Verdana" w:cs="Verdana"/>
          <w:sz w:val="20"/>
          <w:szCs w:val="20"/>
        </w:rPr>
        <w:t> </w:t>
      </w:r>
      <w:r w:rsidR="00784924" w:rsidRPr="00AD5DEA">
        <w:rPr>
          <w:rFonts w:ascii="Verdana" w:hAnsi="Verdana" w:cs="Verdana"/>
          <w:sz w:val="20"/>
          <w:szCs w:val="20"/>
        </w:rPr>
        <w:t>wysokości 1.000 zł za każdy przypadek odmowy,</w:t>
      </w:r>
    </w:p>
    <w:p w14:paraId="61A73242" w14:textId="77777777" w:rsidR="00784924" w:rsidRPr="00AD5DEA" w:rsidRDefault="00784924" w:rsidP="00796E3F">
      <w:pPr>
        <w:widowControl w:val="0"/>
        <w:numPr>
          <w:ilvl w:val="1"/>
          <w:numId w:val="6"/>
        </w:numPr>
        <w:shd w:val="clear" w:color="auto" w:fill="FFFFFF"/>
        <w:suppressAutoHyphens/>
        <w:autoSpaceDE w:val="0"/>
        <w:spacing w:line="276" w:lineRule="auto"/>
        <w:ind w:left="709" w:hanging="283"/>
        <w:jc w:val="both"/>
        <w:rPr>
          <w:rFonts w:ascii="Verdana" w:hAnsi="Verdana" w:cs="Verdana"/>
          <w:sz w:val="20"/>
          <w:szCs w:val="20"/>
        </w:rPr>
      </w:pPr>
      <w:r w:rsidRPr="00AD5DEA">
        <w:rPr>
          <w:rFonts w:ascii="Verdana" w:hAnsi="Verdana" w:cs="Verdana"/>
          <w:sz w:val="20"/>
          <w:szCs w:val="20"/>
        </w:rPr>
        <w:lastRenderedPageBreak/>
        <w:t xml:space="preserve">za odstąpienie od umowy przez </w:t>
      </w:r>
      <w:r w:rsidR="001014A1" w:rsidRPr="00AD5DEA">
        <w:rPr>
          <w:rFonts w:ascii="Verdana" w:hAnsi="Verdana" w:cs="Verdana"/>
          <w:sz w:val="20"/>
          <w:szCs w:val="20"/>
        </w:rPr>
        <w:t xml:space="preserve">Wykonawcę </w:t>
      </w:r>
      <w:r w:rsidRPr="00AD5DEA">
        <w:rPr>
          <w:rFonts w:ascii="Verdana" w:hAnsi="Verdana" w:cs="Verdana"/>
          <w:sz w:val="20"/>
          <w:szCs w:val="20"/>
        </w:rPr>
        <w:t xml:space="preserve">z przyczyn leżących po stronie </w:t>
      </w:r>
      <w:r w:rsidR="001014A1" w:rsidRPr="00AD5DEA">
        <w:rPr>
          <w:rFonts w:ascii="Verdana" w:hAnsi="Verdana" w:cs="Verdana"/>
          <w:sz w:val="20"/>
          <w:szCs w:val="20"/>
        </w:rPr>
        <w:t xml:space="preserve">Wykonawcy </w:t>
      </w:r>
      <w:r w:rsidRPr="00AD5DEA">
        <w:rPr>
          <w:rFonts w:ascii="Verdana" w:hAnsi="Verdana" w:cs="Verdana"/>
          <w:sz w:val="20"/>
          <w:szCs w:val="20"/>
        </w:rPr>
        <w:t>w wysokości 5% wartości brutto przedmiotu umowy określonej w §2 ust. 2,</w:t>
      </w:r>
    </w:p>
    <w:p w14:paraId="663FF9B9" w14:textId="77777777" w:rsidR="00784924" w:rsidRPr="00AD5DEA" w:rsidRDefault="00784924" w:rsidP="00796E3F">
      <w:pPr>
        <w:widowControl w:val="0"/>
        <w:numPr>
          <w:ilvl w:val="1"/>
          <w:numId w:val="6"/>
        </w:numPr>
        <w:shd w:val="clear" w:color="auto" w:fill="FFFFFF"/>
        <w:suppressAutoHyphens/>
        <w:autoSpaceDE w:val="0"/>
        <w:spacing w:line="276" w:lineRule="auto"/>
        <w:ind w:left="709" w:hanging="283"/>
        <w:jc w:val="both"/>
        <w:rPr>
          <w:rFonts w:ascii="Verdana" w:hAnsi="Verdana" w:cs="Verdana"/>
          <w:sz w:val="20"/>
          <w:szCs w:val="20"/>
        </w:rPr>
      </w:pPr>
      <w:r w:rsidRPr="00AD5DEA">
        <w:rPr>
          <w:rFonts w:ascii="Verdana" w:hAnsi="Verdana" w:cs="Verdana"/>
          <w:sz w:val="20"/>
          <w:szCs w:val="20"/>
        </w:rPr>
        <w:t xml:space="preserve">za odstąpienie od umowy przez </w:t>
      </w:r>
      <w:r w:rsidR="001014A1" w:rsidRPr="00AD5DEA">
        <w:rPr>
          <w:rFonts w:ascii="Verdana" w:hAnsi="Verdana" w:cs="Verdana"/>
          <w:sz w:val="20"/>
          <w:szCs w:val="20"/>
        </w:rPr>
        <w:t xml:space="preserve">Zamawiającego </w:t>
      </w:r>
      <w:r w:rsidRPr="00AD5DEA">
        <w:rPr>
          <w:rFonts w:ascii="Verdana" w:hAnsi="Verdana" w:cs="Verdana"/>
          <w:sz w:val="20"/>
          <w:szCs w:val="20"/>
        </w:rPr>
        <w:t xml:space="preserve">z przyczyn leżących po stronie </w:t>
      </w:r>
      <w:r w:rsidR="001014A1" w:rsidRPr="00AD5DEA">
        <w:rPr>
          <w:rFonts w:ascii="Verdana" w:hAnsi="Verdana" w:cs="Verdana"/>
          <w:sz w:val="20"/>
          <w:szCs w:val="20"/>
        </w:rPr>
        <w:t xml:space="preserve">Wykonawcy </w:t>
      </w:r>
      <w:r w:rsidRPr="00AD5DEA">
        <w:rPr>
          <w:rFonts w:ascii="Verdana" w:hAnsi="Verdana" w:cs="Verdana"/>
          <w:sz w:val="20"/>
          <w:szCs w:val="20"/>
        </w:rPr>
        <w:t>w wysokości 5% wartości brutto przedmiotu umowy określonej w §2 ust. 2</w:t>
      </w:r>
      <w:r w:rsidR="00027D4F" w:rsidRPr="00AD5DEA">
        <w:rPr>
          <w:rFonts w:ascii="Verdana" w:hAnsi="Verdana" w:cs="Verdana"/>
          <w:sz w:val="20"/>
          <w:szCs w:val="20"/>
        </w:rPr>
        <w:t>,</w:t>
      </w:r>
    </w:p>
    <w:p w14:paraId="3F5C0FB0" w14:textId="77777777" w:rsidR="00784924" w:rsidRPr="00AD5DEA" w:rsidRDefault="00784924" w:rsidP="00796E3F">
      <w:pPr>
        <w:widowControl w:val="0"/>
        <w:numPr>
          <w:ilvl w:val="1"/>
          <w:numId w:val="6"/>
        </w:numPr>
        <w:shd w:val="clear" w:color="auto" w:fill="FFFFFF"/>
        <w:suppressAutoHyphens/>
        <w:autoSpaceDE w:val="0"/>
        <w:spacing w:line="276" w:lineRule="auto"/>
        <w:ind w:left="709" w:hanging="283"/>
        <w:jc w:val="both"/>
        <w:rPr>
          <w:rFonts w:ascii="Verdana" w:hAnsi="Verdana" w:cs="Verdana"/>
          <w:sz w:val="20"/>
          <w:szCs w:val="20"/>
        </w:rPr>
      </w:pPr>
      <w:r w:rsidRPr="00AD5DEA">
        <w:rPr>
          <w:rFonts w:ascii="Verdana" w:hAnsi="Verdana" w:cs="Verdana"/>
          <w:sz w:val="20"/>
          <w:szCs w:val="20"/>
        </w:rPr>
        <w:t xml:space="preserve">z tytułu niespełnienia przez </w:t>
      </w:r>
      <w:r w:rsidR="001014A1" w:rsidRPr="00AD5DEA">
        <w:rPr>
          <w:rFonts w:ascii="Verdana" w:hAnsi="Verdana" w:cs="Verdana"/>
          <w:sz w:val="20"/>
          <w:szCs w:val="20"/>
        </w:rPr>
        <w:t xml:space="preserve">Wykonawcę </w:t>
      </w:r>
      <w:r w:rsidRPr="00AD5DEA">
        <w:rPr>
          <w:rFonts w:ascii="Verdana" w:hAnsi="Verdana" w:cs="Verdana"/>
          <w:sz w:val="20"/>
          <w:szCs w:val="20"/>
        </w:rPr>
        <w:t xml:space="preserve">lub podwykonawcę wymogu zatrudnienia na podstawie umowy o pracę osób wykonujących czynności wskazane w § </w:t>
      </w:r>
      <w:r w:rsidR="00A427EE">
        <w:rPr>
          <w:rFonts w:ascii="Verdana" w:hAnsi="Verdana" w:cs="Verdana"/>
          <w:sz w:val="20"/>
          <w:szCs w:val="20"/>
        </w:rPr>
        <w:t>7</w:t>
      </w:r>
      <w:r w:rsidR="00A427EE" w:rsidRPr="00AD5DEA">
        <w:rPr>
          <w:rFonts w:ascii="Verdana" w:hAnsi="Verdana" w:cs="Verdana"/>
          <w:sz w:val="20"/>
          <w:szCs w:val="20"/>
        </w:rPr>
        <w:t xml:space="preserve"> </w:t>
      </w:r>
      <w:r w:rsidRPr="00AD5DEA">
        <w:rPr>
          <w:rFonts w:ascii="Verdana" w:hAnsi="Verdana" w:cs="Verdana"/>
          <w:sz w:val="20"/>
          <w:szCs w:val="20"/>
        </w:rPr>
        <w:t xml:space="preserve">ust. </w:t>
      </w:r>
      <w:r w:rsidR="00A427EE">
        <w:rPr>
          <w:rFonts w:ascii="Verdana" w:hAnsi="Verdana" w:cs="Verdana"/>
          <w:sz w:val="20"/>
          <w:szCs w:val="20"/>
        </w:rPr>
        <w:t>1</w:t>
      </w:r>
      <w:r w:rsidR="00A427EE" w:rsidRPr="00AD5DEA">
        <w:rPr>
          <w:rFonts w:ascii="Verdana" w:hAnsi="Verdana" w:cs="Verdana"/>
          <w:sz w:val="20"/>
          <w:szCs w:val="20"/>
        </w:rPr>
        <w:t xml:space="preserve"> </w:t>
      </w:r>
      <w:r w:rsidR="001014A1" w:rsidRPr="00AD5DEA">
        <w:rPr>
          <w:rFonts w:ascii="Verdana" w:hAnsi="Verdana" w:cs="Verdana"/>
          <w:sz w:val="20"/>
          <w:szCs w:val="20"/>
        </w:rPr>
        <w:t xml:space="preserve">Zamawiający </w:t>
      </w:r>
      <w:r w:rsidRPr="00AD5DEA">
        <w:rPr>
          <w:rFonts w:ascii="Verdana" w:hAnsi="Verdana" w:cs="Verdana"/>
          <w:sz w:val="20"/>
          <w:szCs w:val="20"/>
        </w:rPr>
        <w:t xml:space="preserve">przewiduje sankcję w postaci obowiązku zapłaty przez </w:t>
      </w:r>
      <w:r w:rsidR="001014A1" w:rsidRPr="00AD5DEA">
        <w:rPr>
          <w:rFonts w:ascii="Verdana" w:hAnsi="Verdana" w:cs="Verdana"/>
          <w:sz w:val="20"/>
          <w:szCs w:val="20"/>
        </w:rPr>
        <w:t xml:space="preserve">Wykonawcę </w:t>
      </w:r>
      <w:r w:rsidRPr="00AD5DEA">
        <w:rPr>
          <w:rFonts w:ascii="Verdana" w:hAnsi="Verdana" w:cs="Verdana"/>
          <w:sz w:val="20"/>
          <w:szCs w:val="20"/>
        </w:rPr>
        <w:t xml:space="preserve">kary umownej w wysokości 5 000,00 złotych za każdy stwierdzony przypadek naruszenia obowiązku określonego w § </w:t>
      </w:r>
      <w:r w:rsidR="00A427EE">
        <w:rPr>
          <w:rFonts w:ascii="Verdana" w:hAnsi="Verdana" w:cs="Verdana"/>
          <w:sz w:val="20"/>
          <w:szCs w:val="20"/>
        </w:rPr>
        <w:t>7</w:t>
      </w:r>
      <w:r w:rsidR="00A427EE" w:rsidRPr="00AD5DEA">
        <w:rPr>
          <w:rFonts w:ascii="Verdana" w:hAnsi="Verdana" w:cs="Verdana"/>
          <w:sz w:val="20"/>
          <w:szCs w:val="20"/>
        </w:rPr>
        <w:t xml:space="preserve"> </w:t>
      </w:r>
      <w:r w:rsidRPr="00AD5DEA">
        <w:rPr>
          <w:rFonts w:ascii="Verdana" w:hAnsi="Verdana" w:cs="Verdana"/>
          <w:sz w:val="20"/>
          <w:szCs w:val="20"/>
        </w:rPr>
        <w:t xml:space="preserve">ust. </w:t>
      </w:r>
      <w:r w:rsidR="00A427EE">
        <w:rPr>
          <w:rFonts w:ascii="Verdana" w:hAnsi="Verdana" w:cs="Verdana"/>
          <w:sz w:val="20"/>
          <w:szCs w:val="20"/>
        </w:rPr>
        <w:t>1</w:t>
      </w:r>
      <w:r w:rsidR="00A427EE" w:rsidRPr="00AD5DEA">
        <w:rPr>
          <w:rFonts w:ascii="Verdana" w:hAnsi="Verdana" w:cs="Verdana"/>
          <w:sz w:val="20"/>
          <w:szCs w:val="20"/>
        </w:rPr>
        <w:t xml:space="preserve"> </w:t>
      </w:r>
      <w:r w:rsidRPr="00AD5DEA">
        <w:rPr>
          <w:rFonts w:ascii="Verdana" w:hAnsi="Verdana" w:cs="Verdana"/>
          <w:sz w:val="20"/>
          <w:szCs w:val="20"/>
        </w:rPr>
        <w:t xml:space="preserve">Umowy. Niezłożenie przez </w:t>
      </w:r>
      <w:r w:rsidR="001014A1" w:rsidRPr="00AD5DEA">
        <w:rPr>
          <w:rFonts w:ascii="Verdana" w:hAnsi="Verdana" w:cs="Verdana"/>
          <w:sz w:val="20"/>
          <w:szCs w:val="20"/>
        </w:rPr>
        <w:t xml:space="preserve">Wykonawcę </w:t>
      </w:r>
      <w:r w:rsidRPr="00AD5DEA">
        <w:rPr>
          <w:rFonts w:ascii="Verdana" w:hAnsi="Verdana" w:cs="Verdana"/>
          <w:sz w:val="20"/>
          <w:szCs w:val="20"/>
        </w:rPr>
        <w:t>w</w:t>
      </w:r>
      <w:r w:rsidR="00027D4F" w:rsidRPr="00AD5DEA">
        <w:rPr>
          <w:rFonts w:ascii="Verdana" w:hAnsi="Verdana" w:cs="Verdana"/>
          <w:sz w:val="20"/>
          <w:szCs w:val="20"/>
        </w:rPr>
        <w:t> </w:t>
      </w:r>
      <w:r w:rsidRPr="00AD5DEA">
        <w:rPr>
          <w:rFonts w:ascii="Verdana" w:hAnsi="Verdana" w:cs="Verdana"/>
          <w:sz w:val="20"/>
          <w:szCs w:val="20"/>
        </w:rPr>
        <w:t xml:space="preserve">wyznaczonym przez </w:t>
      </w:r>
      <w:r w:rsidR="001014A1" w:rsidRPr="00AD5DEA">
        <w:rPr>
          <w:rFonts w:ascii="Verdana" w:hAnsi="Verdana" w:cs="Verdana"/>
          <w:sz w:val="20"/>
          <w:szCs w:val="20"/>
        </w:rPr>
        <w:t xml:space="preserve">Zamawiającego </w:t>
      </w:r>
      <w:r w:rsidRPr="00AD5DEA">
        <w:rPr>
          <w:rFonts w:ascii="Verdana" w:hAnsi="Verdana" w:cs="Verdana"/>
          <w:sz w:val="20"/>
          <w:szCs w:val="20"/>
        </w:rPr>
        <w:t xml:space="preserve">terminie nie krótszym niż 7 dni, żądanych przez </w:t>
      </w:r>
      <w:r w:rsidR="00FC6E07" w:rsidRPr="00FC6E07">
        <w:rPr>
          <w:rFonts w:ascii="Verdana" w:hAnsi="Verdana" w:cs="Verdana"/>
          <w:sz w:val="20"/>
          <w:szCs w:val="20"/>
        </w:rPr>
        <w:t>Zamawiającego</w:t>
      </w:r>
      <w:r w:rsidR="00FC6E07" w:rsidRPr="00AD5DEA">
        <w:rPr>
          <w:rFonts w:ascii="Verdana" w:hAnsi="Verdana" w:cs="Verdana"/>
          <w:sz w:val="20"/>
          <w:szCs w:val="20"/>
        </w:rPr>
        <w:t xml:space="preserve"> </w:t>
      </w:r>
      <w:r w:rsidRPr="00AD5DEA">
        <w:rPr>
          <w:rFonts w:ascii="Verdana" w:hAnsi="Verdana" w:cs="Verdana"/>
          <w:sz w:val="20"/>
          <w:szCs w:val="20"/>
        </w:rPr>
        <w:t xml:space="preserve">dowodów w celu potwierdzenia spełnienia przez </w:t>
      </w:r>
      <w:r w:rsidR="001014A1" w:rsidRPr="00AD5DEA">
        <w:rPr>
          <w:rFonts w:ascii="Verdana" w:hAnsi="Verdana" w:cs="Verdana"/>
          <w:sz w:val="20"/>
          <w:szCs w:val="20"/>
        </w:rPr>
        <w:t xml:space="preserve">Wykonawcę </w:t>
      </w:r>
      <w:r w:rsidRPr="00AD5DEA">
        <w:rPr>
          <w:rFonts w:ascii="Verdana" w:hAnsi="Verdana" w:cs="Verdana"/>
          <w:sz w:val="20"/>
          <w:szCs w:val="20"/>
        </w:rPr>
        <w:t xml:space="preserve">lub podwykonawcę wymogu zatrudnienia na podstawie umowy o pracę traktowane będzie jako niespełnienie przez </w:t>
      </w:r>
      <w:r w:rsidR="001014A1" w:rsidRPr="00AD5DEA">
        <w:rPr>
          <w:rFonts w:ascii="Verdana" w:hAnsi="Verdana" w:cs="Verdana"/>
          <w:sz w:val="20"/>
          <w:szCs w:val="20"/>
        </w:rPr>
        <w:t xml:space="preserve">Wykonawcę </w:t>
      </w:r>
      <w:r w:rsidRPr="00AD5DEA">
        <w:rPr>
          <w:rFonts w:ascii="Verdana" w:hAnsi="Verdana" w:cs="Verdana"/>
          <w:sz w:val="20"/>
          <w:szCs w:val="20"/>
        </w:rPr>
        <w:t xml:space="preserve">lub podwykonawcę wymogu zatrudnienia na podstawie umowy o pracę osób wykonujących czynności wskazane w § </w:t>
      </w:r>
      <w:r w:rsidR="00A427EE">
        <w:rPr>
          <w:rFonts w:ascii="Verdana" w:hAnsi="Verdana" w:cs="Verdana"/>
          <w:sz w:val="20"/>
          <w:szCs w:val="20"/>
        </w:rPr>
        <w:t>7</w:t>
      </w:r>
      <w:r w:rsidR="00A427EE" w:rsidRPr="00AD5DEA">
        <w:rPr>
          <w:rFonts w:ascii="Verdana" w:hAnsi="Verdana" w:cs="Verdana"/>
          <w:sz w:val="20"/>
          <w:szCs w:val="20"/>
        </w:rPr>
        <w:t xml:space="preserve"> </w:t>
      </w:r>
      <w:r w:rsidRPr="00AD5DEA">
        <w:rPr>
          <w:rFonts w:ascii="Verdana" w:hAnsi="Verdana" w:cs="Verdana"/>
          <w:sz w:val="20"/>
          <w:szCs w:val="20"/>
        </w:rPr>
        <w:t xml:space="preserve">ust. </w:t>
      </w:r>
      <w:r w:rsidR="00A427EE">
        <w:rPr>
          <w:rFonts w:ascii="Verdana" w:hAnsi="Verdana" w:cs="Verdana"/>
          <w:sz w:val="20"/>
          <w:szCs w:val="20"/>
        </w:rPr>
        <w:t>1</w:t>
      </w:r>
      <w:r w:rsidR="00A427EE" w:rsidRPr="00AD5DEA">
        <w:rPr>
          <w:rFonts w:ascii="Verdana" w:hAnsi="Verdana" w:cs="Verdana"/>
          <w:sz w:val="20"/>
          <w:szCs w:val="20"/>
        </w:rPr>
        <w:t xml:space="preserve"> </w:t>
      </w:r>
      <w:r w:rsidRPr="00AD5DEA">
        <w:rPr>
          <w:rFonts w:ascii="Verdana" w:hAnsi="Verdana" w:cs="Verdana"/>
          <w:sz w:val="20"/>
          <w:szCs w:val="20"/>
        </w:rPr>
        <w:t>Umowy.</w:t>
      </w:r>
    </w:p>
    <w:p w14:paraId="49D2B8D7" w14:textId="77777777" w:rsidR="00784924" w:rsidRDefault="00784924" w:rsidP="00796E3F">
      <w:pPr>
        <w:widowControl w:val="0"/>
        <w:numPr>
          <w:ilvl w:val="1"/>
          <w:numId w:val="6"/>
        </w:numPr>
        <w:shd w:val="clear" w:color="auto" w:fill="FFFFFF"/>
        <w:suppressAutoHyphens/>
        <w:autoSpaceDE w:val="0"/>
        <w:spacing w:line="276" w:lineRule="auto"/>
        <w:jc w:val="both"/>
        <w:rPr>
          <w:rFonts w:ascii="Verdana" w:hAnsi="Verdana" w:cs="Verdana"/>
          <w:sz w:val="20"/>
          <w:szCs w:val="20"/>
        </w:rPr>
      </w:pPr>
      <w:r w:rsidRPr="00AD5DEA">
        <w:rPr>
          <w:rFonts w:ascii="Verdana" w:hAnsi="Verdana" w:cs="Verdana"/>
          <w:sz w:val="20"/>
          <w:szCs w:val="20"/>
        </w:rPr>
        <w:t>nieosiągnięcia zadeklarowanego w ofercie poziomu recyklingu – wówczas kara zostanie naliczona jako iloczyn masy odpadów brakującej do osiągnięcia zadeklarowanego poziomu recyklingu i jednostkowej stawki opłaty za umieszczenie odpadów na składowisku dla niesegregowanych (zmieszanych) odpadów komunalnych o kodzie 200301 (wysokość jednostkowej stawki na podstawie Obwieszczenia Ministra Klimatu i Środowiska w sprawie wysokości stawek opłat za korzystanie ze środowiska na dany rok).</w:t>
      </w:r>
    </w:p>
    <w:p w14:paraId="642098E4" w14:textId="05BF19BA" w:rsidR="004443EE" w:rsidRPr="00995B82" w:rsidRDefault="004443EE" w:rsidP="00796E3F">
      <w:pPr>
        <w:widowControl w:val="0"/>
        <w:numPr>
          <w:ilvl w:val="1"/>
          <w:numId w:val="6"/>
        </w:numPr>
        <w:shd w:val="clear" w:color="auto" w:fill="FFFFFF"/>
        <w:suppressAutoHyphens/>
        <w:autoSpaceDE w:val="0"/>
        <w:spacing w:line="276" w:lineRule="auto"/>
        <w:jc w:val="both"/>
        <w:rPr>
          <w:rFonts w:ascii="Verdana" w:hAnsi="Verdana" w:cs="Verdana"/>
          <w:sz w:val="20"/>
          <w:szCs w:val="20"/>
        </w:rPr>
      </w:pPr>
      <w:r w:rsidRPr="00995B82">
        <w:rPr>
          <w:rFonts w:ascii="Verdana" w:hAnsi="Verdana" w:cs="Verdana"/>
          <w:sz w:val="20"/>
          <w:szCs w:val="20"/>
        </w:rPr>
        <w:t>powierzenia przez Wykonawcę zagospodarowania odpadów o kodzie 20 03 07 podmiotowi trzeciemu, Zamawiający ma prawo odstąpić od umowy ze skutkiem natychmiastowym oraz naliczyć karę umowną w wysokości 10% wartości brutto umowy określonej w § 2 ust. 2.</w:t>
      </w:r>
    </w:p>
    <w:p w14:paraId="3409EB25" w14:textId="77777777" w:rsidR="00784924" w:rsidRPr="00AD5DEA" w:rsidRDefault="001014A1" w:rsidP="00796E3F">
      <w:pPr>
        <w:pStyle w:val="Akapitzlist"/>
        <w:numPr>
          <w:ilvl w:val="0"/>
          <w:numId w:val="7"/>
        </w:numPr>
        <w:spacing w:line="276" w:lineRule="auto"/>
        <w:ind w:left="426" w:hanging="426"/>
        <w:jc w:val="both"/>
        <w:rPr>
          <w:rFonts w:ascii="Verdana" w:hAnsi="Verdana" w:cs="Verdana"/>
          <w:sz w:val="20"/>
          <w:szCs w:val="20"/>
        </w:rPr>
      </w:pPr>
      <w:r w:rsidRPr="00AD5DEA">
        <w:rPr>
          <w:rFonts w:ascii="Verdana" w:hAnsi="Verdana" w:cs="Verdana"/>
          <w:sz w:val="20"/>
          <w:szCs w:val="20"/>
        </w:rPr>
        <w:t xml:space="preserve">Zamawiający </w:t>
      </w:r>
      <w:r w:rsidR="00784924" w:rsidRPr="00AD5DEA">
        <w:rPr>
          <w:rFonts w:ascii="Verdana" w:hAnsi="Verdana" w:cs="Verdana"/>
          <w:sz w:val="20"/>
          <w:szCs w:val="20"/>
        </w:rPr>
        <w:t xml:space="preserve">w przypadku wystąpienia dwóch nieuzasadnionych odmów przyjęcia odpadów może wypowiedzieć umowę ze skutkiem natychmiastowym. W takiej sytuacji </w:t>
      </w:r>
      <w:r w:rsidRPr="00AD5DEA">
        <w:rPr>
          <w:rFonts w:ascii="Verdana" w:hAnsi="Verdana" w:cs="Verdana"/>
          <w:sz w:val="20"/>
          <w:szCs w:val="20"/>
        </w:rPr>
        <w:t xml:space="preserve">Wykonawca </w:t>
      </w:r>
      <w:r w:rsidR="00784924" w:rsidRPr="00AD5DEA">
        <w:rPr>
          <w:rFonts w:ascii="Verdana" w:hAnsi="Verdana" w:cs="Verdana"/>
          <w:sz w:val="20"/>
          <w:szCs w:val="20"/>
        </w:rPr>
        <w:t xml:space="preserve">zapłaci </w:t>
      </w:r>
      <w:r w:rsidRPr="00AD5DEA">
        <w:rPr>
          <w:rFonts w:ascii="Verdana" w:hAnsi="Verdana" w:cs="Verdana"/>
          <w:sz w:val="20"/>
          <w:szCs w:val="20"/>
        </w:rPr>
        <w:t xml:space="preserve">Zamawiającemu </w:t>
      </w:r>
      <w:r w:rsidR="00784924" w:rsidRPr="00AD5DEA">
        <w:rPr>
          <w:rFonts w:ascii="Verdana" w:hAnsi="Verdana" w:cs="Verdana"/>
          <w:sz w:val="20"/>
          <w:szCs w:val="20"/>
        </w:rPr>
        <w:t>karę umowną w wysokości 5% wartości brutto umowy.</w:t>
      </w:r>
    </w:p>
    <w:p w14:paraId="7B8EB883" w14:textId="77777777" w:rsidR="00784924" w:rsidRPr="00AD5DEA" w:rsidRDefault="001014A1" w:rsidP="00796E3F">
      <w:pPr>
        <w:pStyle w:val="Akapitzlist"/>
        <w:numPr>
          <w:ilvl w:val="0"/>
          <w:numId w:val="7"/>
        </w:numPr>
        <w:spacing w:line="276" w:lineRule="auto"/>
        <w:ind w:left="426" w:hanging="426"/>
        <w:jc w:val="both"/>
        <w:rPr>
          <w:rFonts w:ascii="Verdana" w:hAnsi="Verdana" w:cs="Verdana"/>
          <w:sz w:val="20"/>
          <w:szCs w:val="20"/>
        </w:rPr>
      </w:pPr>
      <w:bookmarkStart w:id="4" w:name="_Hlk179809671"/>
      <w:r w:rsidRPr="00AD5DEA">
        <w:rPr>
          <w:rFonts w:ascii="Verdana" w:hAnsi="Verdana" w:cs="Verdana"/>
          <w:sz w:val="20"/>
          <w:szCs w:val="20"/>
        </w:rPr>
        <w:t xml:space="preserve">Zamawiający </w:t>
      </w:r>
      <w:r w:rsidR="00784924" w:rsidRPr="00AD5DEA">
        <w:rPr>
          <w:rFonts w:ascii="Verdana" w:hAnsi="Verdana" w:cs="Verdana"/>
          <w:sz w:val="20"/>
          <w:szCs w:val="20"/>
        </w:rPr>
        <w:t xml:space="preserve">za odstąpienie od umowy zobowiązany jest zapłacić </w:t>
      </w:r>
      <w:r w:rsidRPr="00AD5DEA">
        <w:rPr>
          <w:rFonts w:ascii="Verdana" w:hAnsi="Verdana" w:cs="Verdana"/>
          <w:sz w:val="20"/>
          <w:szCs w:val="20"/>
        </w:rPr>
        <w:t xml:space="preserve">Wykonawcy </w:t>
      </w:r>
      <w:r w:rsidR="00784924" w:rsidRPr="00AD5DEA">
        <w:rPr>
          <w:rFonts w:ascii="Verdana" w:hAnsi="Verdana" w:cs="Verdana"/>
          <w:sz w:val="20"/>
          <w:szCs w:val="20"/>
        </w:rPr>
        <w:t xml:space="preserve">karę w wysokości 5% wartości brutto przedmiotu umowy określonej w §2 ust. 2. </w:t>
      </w:r>
    </w:p>
    <w:bookmarkEnd w:id="4"/>
    <w:p w14:paraId="2D498422" w14:textId="77777777" w:rsidR="00784924" w:rsidRPr="00AD5DEA" w:rsidRDefault="00784924" w:rsidP="00796E3F">
      <w:pPr>
        <w:pStyle w:val="Akapitzlist"/>
        <w:numPr>
          <w:ilvl w:val="0"/>
          <w:numId w:val="7"/>
        </w:numPr>
        <w:spacing w:line="276" w:lineRule="auto"/>
        <w:ind w:left="426" w:hanging="426"/>
        <w:jc w:val="both"/>
        <w:rPr>
          <w:rFonts w:ascii="Verdana" w:hAnsi="Verdana" w:cs="Verdana"/>
          <w:sz w:val="20"/>
          <w:szCs w:val="20"/>
        </w:rPr>
      </w:pPr>
      <w:r w:rsidRPr="00AD5DEA">
        <w:rPr>
          <w:rFonts w:ascii="Verdana" w:hAnsi="Verdana" w:cs="Verdana"/>
          <w:sz w:val="20"/>
          <w:szCs w:val="20"/>
        </w:rPr>
        <w:t xml:space="preserve">Realizacja kar umownych nie wyklucza podejmowania przez </w:t>
      </w:r>
      <w:r w:rsidR="001014A1" w:rsidRPr="00AD5DEA">
        <w:rPr>
          <w:rFonts w:ascii="Verdana" w:hAnsi="Verdana" w:cs="Verdana"/>
          <w:sz w:val="20"/>
          <w:szCs w:val="20"/>
        </w:rPr>
        <w:t xml:space="preserve">Zamawiającego </w:t>
      </w:r>
      <w:r w:rsidRPr="00AD5DEA">
        <w:rPr>
          <w:rFonts w:ascii="Verdana" w:hAnsi="Verdana" w:cs="Verdana"/>
          <w:sz w:val="20"/>
          <w:szCs w:val="20"/>
        </w:rPr>
        <w:t>i</w:t>
      </w:r>
      <w:r w:rsidR="00CF1E0A">
        <w:rPr>
          <w:rFonts w:ascii="Verdana" w:hAnsi="Verdana" w:cs="Verdana"/>
          <w:sz w:val="20"/>
          <w:szCs w:val="20"/>
        </w:rPr>
        <w:t> </w:t>
      </w:r>
      <w:r w:rsidR="001014A1" w:rsidRPr="00AD5DEA">
        <w:rPr>
          <w:rFonts w:ascii="Verdana" w:hAnsi="Verdana" w:cs="Verdana"/>
          <w:sz w:val="20"/>
          <w:szCs w:val="20"/>
        </w:rPr>
        <w:t xml:space="preserve">Wykonawcę </w:t>
      </w:r>
      <w:r w:rsidRPr="00AD5DEA">
        <w:rPr>
          <w:rFonts w:ascii="Verdana" w:hAnsi="Verdana" w:cs="Verdana"/>
          <w:sz w:val="20"/>
          <w:szCs w:val="20"/>
        </w:rPr>
        <w:t>innych działań przewidzianych w umowie lub przepisach Kodeksu cywilnego, zmierzających do usunięcia uciążliwości związanych z niewykonywaniem zobowiązań wynikających z umowy, w szczególności dochodzenia odszkodowania uzupełniającego na zasadach ogólnych.</w:t>
      </w:r>
    </w:p>
    <w:p w14:paraId="785EE0A5" w14:textId="77777777" w:rsidR="001014A1" w:rsidRPr="00AB4AC0" w:rsidRDefault="001014A1" w:rsidP="00796E3F">
      <w:pPr>
        <w:pStyle w:val="Akapitzlist"/>
        <w:numPr>
          <w:ilvl w:val="0"/>
          <w:numId w:val="7"/>
        </w:numPr>
        <w:spacing w:line="276" w:lineRule="auto"/>
        <w:ind w:left="426" w:hanging="426"/>
        <w:jc w:val="both"/>
        <w:rPr>
          <w:rFonts w:ascii="Verdana" w:hAnsi="Verdana" w:cs="Verdana"/>
          <w:sz w:val="20"/>
          <w:szCs w:val="20"/>
        </w:rPr>
      </w:pPr>
      <w:bookmarkStart w:id="5" w:name="_Hlk177635319"/>
      <w:r w:rsidRPr="00AB4AC0">
        <w:rPr>
          <w:rFonts w:ascii="Verdana" w:hAnsi="Verdana"/>
          <w:sz w:val="20"/>
          <w:szCs w:val="20"/>
        </w:rPr>
        <w:t>Zamawiający jest zobowiązany do zapłaty Wykonawcy kary umownej w wysokości 5% (słownie: pięć procent) wynagrodzenia brutto, o którym mowa w §2 ust. 2, w przypadku wypowiedzenia umowy przez którąkolwiek ze Stron z przyczyn zależnych od Zamawiającego.</w:t>
      </w:r>
    </w:p>
    <w:p w14:paraId="6ADD010A" w14:textId="77777777" w:rsidR="001014A1" w:rsidRPr="00AB4AC0" w:rsidRDefault="001014A1" w:rsidP="00796E3F">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Zamawiający przed naliczeniem kary umownej wystąpi do Wykonawcy z informacją o</w:t>
      </w:r>
      <w:r w:rsidR="00CF1E0A">
        <w:rPr>
          <w:rFonts w:ascii="Verdana" w:hAnsi="Verdana"/>
          <w:sz w:val="20"/>
          <w:szCs w:val="20"/>
        </w:rPr>
        <w:t> </w:t>
      </w:r>
      <w:r w:rsidRPr="00AB4AC0">
        <w:rPr>
          <w:rFonts w:ascii="Verdana" w:hAnsi="Verdana"/>
          <w:sz w:val="20"/>
          <w:szCs w:val="20"/>
        </w:rPr>
        <w:t xml:space="preserve">zamiarze naliczenia kary umownej wraz z opisem okoliczności uzasadniających naliczenie kary. Wykonawca w terminie 14 dni od dnia otrzymania informacji, o której mowa w zdaniu poprzednim, udzieli wyjaśnień w zakresie okoliczności naliczenia kary umownej. </w:t>
      </w:r>
    </w:p>
    <w:p w14:paraId="3B7DDA70" w14:textId="77777777" w:rsidR="001014A1" w:rsidRPr="00AB4AC0" w:rsidRDefault="001014A1" w:rsidP="00796E3F">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Naliczenie przez Zamawiającego kary umownej następuje przez sporządzenie noty księgowej wraz z pisemnym uzasadnieniem. Wykonawca zobowiązany jest w terminie 14 dni od daty otrzymania ww. dokumentów do zapłaty naliczonej kary umownej. W</w:t>
      </w:r>
      <w:r w:rsidR="00CF1E0A">
        <w:rPr>
          <w:rFonts w:ascii="Verdana" w:hAnsi="Verdana"/>
          <w:sz w:val="20"/>
          <w:szCs w:val="20"/>
        </w:rPr>
        <w:t> </w:t>
      </w:r>
      <w:r w:rsidRPr="00AB4AC0">
        <w:rPr>
          <w:rFonts w:ascii="Verdana" w:hAnsi="Verdana"/>
          <w:sz w:val="20"/>
          <w:szCs w:val="20"/>
        </w:rPr>
        <w:t xml:space="preserve">przypadku braku zapłaty w powyższym terminie, Zamawiający może potrącić naliczone kary umowne z wynagrodzenia Wykonawcy lub wierzytelności przysługujących Wykonawcy w stosunku do Zamawiającego, składając właściwe oświadczenie. </w:t>
      </w:r>
    </w:p>
    <w:p w14:paraId="6631D3A0" w14:textId="77777777" w:rsidR="001014A1" w:rsidRPr="00AB4AC0" w:rsidRDefault="001014A1" w:rsidP="00796E3F">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 xml:space="preserve">Wykonawca upoważnia Zamawiającego do potrącenia należnych kar umownych i innych wierzytelności przysługujących Zamawiającemu wobec Wykonawcy, z wynagrodzenia </w:t>
      </w:r>
      <w:r w:rsidRPr="00AB4AC0">
        <w:rPr>
          <w:rFonts w:ascii="Verdana" w:hAnsi="Verdana"/>
          <w:sz w:val="20"/>
          <w:szCs w:val="20"/>
        </w:rPr>
        <w:lastRenderedPageBreak/>
        <w:t xml:space="preserve">należnego Wykonawcy. </w:t>
      </w:r>
    </w:p>
    <w:p w14:paraId="20909245" w14:textId="77777777" w:rsidR="001014A1" w:rsidRPr="00AD5DEA" w:rsidRDefault="001014A1" w:rsidP="001014A1">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 xml:space="preserve">Zamawiający będzie naliczał kary umowne po stwierdzeniu przypadków będących podstawą do ich naliczania, niezależnie od miesiąca, w którym miały miejsce. Zamawiający może naliczać kary umowne również w odniesieniu do przypadków będących podstawą do ich nałożenia, ujawnionych w miesiącach późniejszych niż termin ich wystąpienia. </w:t>
      </w:r>
    </w:p>
    <w:p w14:paraId="65481F2E" w14:textId="77777777" w:rsidR="001014A1" w:rsidRPr="00AB4AC0" w:rsidRDefault="001014A1" w:rsidP="001014A1">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Naliczenie przez Zamawiającego bądź zapłata przez Wykonawcę kary umownej nie zwalnia Wykonawcy ze zobowiązań wynikających z niniejszej umowy.</w:t>
      </w:r>
    </w:p>
    <w:p w14:paraId="1AE117CE" w14:textId="77777777" w:rsidR="001014A1" w:rsidRPr="00AB4AC0" w:rsidRDefault="001014A1" w:rsidP="001014A1">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Łączna wysokość kar umownych, nałożonych na Wykonawcę, nie może przekroczyć 30% (słownie: trzydzieści procent) wartości wynagrodzenia brutto, określonego w § 2 ust. 2</w:t>
      </w:r>
    </w:p>
    <w:p w14:paraId="485B097C" w14:textId="77777777" w:rsidR="001014A1" w:rsidRPr="00AD5DEA" w:rsidRDefault="001014A1" w:rsidP="001014A1">
      <w:pPr>
        <w:pStyle w:val="Akapitzlist"/>
        <w:numPr>
          <w:ilvl w:val="0"/>
          <w:numId w:val="7"/>
        </w:numPr>
        <w:spacing w:line="276" w:lineRule="auto"/>
        <w:ind w:left="426" w:hanging="426"/>
        <w:jc w:val="both"/>
        <w:rPr>
          <w:rFonts w:ascii="Verdana" w:hAnsi="Verdana" w:cs="Verdana"/>
          <w:sz w:val="20"/>
          <w:szCs w:val="20"/>
        </w:rPr>
      </w:pPr>
      <w:r w:rsidRPr="00AB4AC0">
        <w:rPr>
          <w:rFonts w:ascii="Verdana" w:hAnsi="Verdana"/>
          <w:sz w:val="20"/>
          <w:szCs w:val="20"/>
        </w:rPr>
        <w:t>Wykonawca zobowiązany jest do zapłaty naliczonych kar umownych także po</w:t>
      </w:r>
      <w:r w:rsidR="00CF1E0A">
        <w:rPr>
          <w:rFonts w:ascii="Verdana" w:hAnsi="Verdana"/>
          <w:sz w:val="20"/>
          <w:szCs w:val="20"/>
        </w:rPr>
        <w:t> </w:t>
      </w:r>
      <w:r w:rsidRPr="00AB4AC0">
        <w:rPr>
          <w:rFonts w:ascii="Verdana" w:hAnsi="Verdana"/>
          <w:sz w:val="20"/>
          <w:szCs w:val="20"/>
        </w:rPr>
        <w:t>zakończeniu obowiązywania niniejszej umowy</w:t>
      </w:r>
    </w:p>
    <w:bookmarkEnd w:id="5"/>
    <w:p w14:paraId="6787B71B" w14:textId="77777777" w:rsidR="00784924" w:rsidRPr="00AD5DEA" w:rsidRDefault="00784924" w:rsidP="00796E3F">
      <w:pPr>
        <w:widowControl w:val="0"/>
        <w:shd w:val="clear" w:color="auto" w:fill="FFFFFF"/>
        <w:tabs>
          <w:tab w:val="left" w:pos="346"/>
        </w:tabs>
        <w:spacing w:line="276" w:lineRule="auto"/>
        <w:ind w:right="7"/>
        <w:jc w:val="both"/>
        <w:rPr>
          <w:rFonts w:ascii="Verdana" w:eastAsia="Verdana" w:hAnsi="Verdana" w:cs="Verdana"/>
          <w:sz w:val="20"/>
          <w:szCs w:val="20"/>
        </w:rPr>
      </w:pPr>
    </w:p>
    <w:p w14:paraId="5C887793" w14:textId="77777777" w:rsidR="00784924" w:rsidRPr="00AD5DEA" w:rsidRDefault="00784924" w:rsidP="00796E3F">
      <w:pPr>
        <w:shd w:val="clear" w:color="auto" w:fill="FFFFFF"/>
        <w:spacing w:line="276" w:lineRule="auto"/>
        <w:ind w:right="22"/>
        <w:jc w:val="center"/>
        <w:rPr>
          <w:rFonts w:ascii="Verdana" w:hAnsi="Verdana" w:cs="Verdana"/>
          <w:sz w:val="20"/>
          <w:szCs w:val="20"/>
        </w:rPr>
      </w:pPr>
      <w:r w:rsidRPr="00AD5DEA">
        <w:rPr>
          <w:rFonts w:ascii="Verdana" w:hAnsi="Verdana" w:cs="Verdana"/>
          <w:b/>
          <w:bCs/>
          <w:sz w:val="20"/>
          <w:szCs w:val="20"/>
        </w:rPr>
        <w:t xml:space="preserve">§ </w:t>
      </w:r>
      <w:r w:rsidR="00B216D6">
        <w:rPr>
          <w:rFonts w:ascii="Verdana" w:hAnsi="Verdana" w:cs="Verdana"/>
          <w:b/>
          <w:bCs/>
          <w:sz w:val="20"/>
          <w:szCs w:val="20"/>
        </w:rPr>
        <w:t>10</w:t>
      </w:r>
      <w:r w:rsidRPr="00AD5DEA">
        <w:rPr>
          <w:rFonts w:ascii="Verdana" w:hAnsi="Verdana" w:cs="Verdana"/>
          <w:b/>
          <w:bCs/>
          <w:sz w:val="20"/>
          <w:szCs w:val="20"/>
        </w:rPr>
        <w:t>. Warunki składania i rozpatrywania reklamacji</w:t>
      </w:r>
    </w:p>
    <w:p w14:paraId="7A602A66" w14:textId="77777777" w:rsidR="00784924" w:rsidRPr="00AD5DEA" w:rsidRDefault="00784924" w:rsidP="00796E3F">
      <w:pPr>
        <w:widowControl w:val="0"/>
        <w:numPr>
          <w:ilvl w:val="0"/>
          <w:numId w:val="8"/>
        </w:numPr>
        <w:shd w:val="clear" w:color="auto" w:fill="FFFFFF"/>
        <w:tabs>
          <w:tab w:val="clear" w:pos="0"/>
        </w:tabs>
        <w:suppressAutoHyphens/>
        <w:autoSpaceDE w:val="0"/>
        <w:spacing w:line="276" w:lineRule="auto"/>
        <w:ind w:left="426" w:hanging="426"/>
        <w:jc w:val="both"/>
        <w:rPr>
          <w:rFonts w:ascii="Verdana" w:hAnsi="Verdana" w:cs="Verdana"/>
          <w:sz w:val="20"/>
          <w:szCs w:val="20"/>
        </w:rPr>
      </w:pPr>
      <w:r w:rsidRPr="00AD5DEA">
        <w:rPr>
          <w:rFonts w:ascii="Verdana" w:hAnsi="Verdana" w:cs="Verdana"/>
          <w:sz w:val="20"/>
          <w:szCs w:val="20"/>
        </w:rPr>
        <w:t>Strony umowy ustalają, że w przypadku przyjęcia odpadów, przedmiotem reklamacji może być niezgodność między zafakturowan</w:t>
      </w:r>
      <w:r w:rsidR="00027D4F" w:rsidRPr="00AD5DEA">
        <w:rPr>
          <w:rFonts w:ascii="Verdana" w:hAnsi="Verdana" w:cs="Verdana"/>
          <w:sz w:val="20"/>
          <w:szCs w:val="20"/>
        </w:rPr>
        <w:t>ym rodzajem</w:t>
      </w:r>
      <w:r w:rsidRPr="00AD5DEA">
        <w:rPr>
          <w:rFonts w:ascii="Verdana" w:hAnsi="Verdana" w:cs="Verdana"/>
          <w:sz w:val="20"/>
          <w:szCs w:val="20"/>
        </w:rPr>
        <w:t xml:space="preserve"> odpadu, a </w:t>
      </w:r>
      <w:r w:rsidR="00027D4F" w:rsidRPr="00AD5DEA">
        <w:rPr>
          <w:rFonts w:ascii="Verdana" w:hAnsi="Verdana" w:cs="Verdana"/>
          <w:sz w:val="20"/>
          <w:szCs w:val="20"/>
        </w:rPr>
        <w:t>rodzajem odpadu widniejącym</w:t>
      </w:r>
      <w:r w:rsidRPr="00AD5DEA">
        <w:rPr>
          <w:rFonts w:ascii="Verdana" w:hAnsi="Verdana" w:cs="Verdana"/>
          <w:sz w:val="20"/>
          <w:szCs w:val="20"/>
        </w:rPr>
        <w:t xml:space="preserve"> w dokumentach przekazania odpadu </w:t>
      </w:r>
      <w:r w:rsidR="0048603A">
        <w:rPr>
          <w:rFonts w:ascii="Verdana" w:hAnsi="Verdana" w:cs="Verdana"/>
          <w:sz w:val="20"/>
          <w:szCs w:val="20"/>
        </w:rPr>
        <w:t>Wykonawcy</w:t>
      </w:r>
      <w:r w:rsidRPr="00AD5DEA">
        <w:rPr>
          <w:rFonts w:ascii="Verdana" w:hAnsi="Verdana" w:cs="Verdana"/>
          <w:sz w:val="20"/>
          <w:szCs w:val="20"/>
        </w:rPr>
        <w:t xml:space="preserve">. </w:t>
      </w:r>
    </w:p>
    <w:p w14:paraId="56478FC0" w14:textId="77777777" w:rsidR="00784924" w:rsidRPr="00AD5DEA" w:rsidRDefault="00784924" w:rsidP="00796E3F">
      <w:pPr>
        <w:widowControl w:val="0"/>
        <w:numPr>
          <w:ilvl w:val="0"/>
          <w:numId w:val="8"/>
        </w:numPr>
        <w:shd w:val="clear" w:color="auto" w:fill="FFFFFF"/>
        <w:tabs>
          <w:tab w:val="clear" w:pos="0"/>
        </w:tabs>
        <w:suppressAutoHyphens/>
        <w:autoSpaceDE w:val="0"/>
        <w:spacing w:line="276" w:lineRule="auto"/>
        <w:ind w:left="426" w:hanging="426"/>
        <w:jc w:val="both"/>
        <w:rPr>
          <w:rFonts w:ascii="Verdana" w:hAnsi="Verdana" w:cs="Verdana"/>
          <w:sz w:val="20"/>
          <w:szCs w:val="20"/>
        </w:rPr>
      </w:pPr>
      <w:r w:rsidRPr="00AD5DEA">
        <w:rPr>
          <w:rFonts w:ascii="Verdana" w:hAnsi="Verdana" w:cs="Verdana"/>
          <w:sz w:val="20"/>
          <w:szCs w:val="20"/>
        </w:rPr>
        <w:t>Reklamacja zawiera co najmniej: datę wystąpienia niezgodności, zafakturowan</w:t>
      </w:r>
      <w:r w:rsidR="000A3417" w:rsidRPr="00AD5DEA">
        <w:rPr>
          <w:rFonts w:ascii="Verdana" w:hAnsi="Verdana" w:cs="Verdana"/>
          <w:sz w:val="20"/>
          <w:szCs w:val="20"/>
        </w:rPr>
        <w:t>y</w:t>
      </w:r>
      <w:r w:rsidRPr="00AD5DEA">
        <w:rPr>
          <w:rFonts w:ascii="Verdana" w:hAnsi="Verdana" w:cs="Verdana"/>
          <w:sz w:val="20"/>
          <w:szCs w:val="20"/>
        </w:rPr>
        <w:t xml:space="preserve"> </w:t>
      </w:r>
      <w:r w:rsidR="000A3417" w:rsidRPr="00AD5DEA">
        <w:rPr>
          <w:rFonts w:ascii="Verdana" w:hAnsi="Verdana" w:cs="Verdana"/>
          <w:sz w:val="20"/>
          <w:szCs w:val="20"/>
        </w:rPr>
        <w:t xml:space="preserve">rodzaj </w:t>
      </w:r>
      <w:r w:rsidRPr="00AD5DEA">
        <w:rPr>
          <w:rFonts w:ascii="Verdana" w:hAnsi="Verdana" w:cs="Verdana"/>
          <w:sz w:val="20"/>
          <w:szCs w:val="20"/>
        </w:rPr>
        <w:t xml:space="preserve">odpadu, </w:t>
      </w:r>
      <w:r w:rsidR="000A3417" w:rsidRPr="00AD5DEA">
        <w:rPr>
          <w:rFonts w:ascii="Verdana" w:hAnsi="Verdana" w:cs="Verdana"/>
          <w:sz w:val="20"/>
          <w:szCs w:val="20"/>
        </w:rPr>
        <w:t>rodzaj</w:t>
      </w:r>
      <w:r w:rsidRPr="00AD5DEA">
        <w:rPr>
          <w:rFonts w:ascii="Verdana" w:hAnsi="Verdana" w:cs="Verdana"/>
          <w:sz w:val="20"/>
          <w:szCs w:val="20"/>
        </w:rPr>
        <w:t xml:space="preserve"> odpadu widniejąc</w:t>
      </w:r>
      <w:r w:rsidR="000A3417" w:rsidRPr="00AD5DEA">
        <w:rPr>
          <w:rFonts w:ascii="Verdana" w:hAnsi="Verdana" w:cs="Verdana"/>
          <w:sz w:val="20"/>
          <w:szCs w:val="20"/>
        </w:rPr>
        <w:t>y</w:t>
      </w:r>
      <w:r w:rsidRPr="00AD5DEA">
        <w:rPr>
          <w:rFonts w:ascii="Verdana" w:hAnsi="Verdana" w:cs="Verdana"/>
          <w:sz w:val="20"/>
          <w:szCs w:val="20"/>
        </w:rPr>
        <w:t xml:space="preserve"> w dokumentach przekazania.</w:t>
      </w:r>
    </w:p>
    <w:p w14:paraId="1262ACF8" w14:textId="77777777" w:rsidR="00784924" w:rsidRPr="00AD5DEA" w:rsidRDefault="00784924" w:rsidP="00796E3F">
      <w:pPr>
        <w:widowControl w:val="0"/>
        <w:numPr>
          <w:ilvl w:val="0"/>
          <w:numId w:val="8"/>
        </w:numPr>
        <w:shd w:val="clear" w:color="auto" w:fill="FFFFFF"/>
        <w:tabs>
          <w:tab w:val="clear" w:pos="0"/>
        </w:tabs>
        <w:suppressAutoHyphens/>
        <w:autoSpaceDE w:val="0"/>
        <w:spacing w:line="276" w:lineRule="auto"/>
        <w:ind w:left="426" w:hanging="426"/>
        <w:jc w:val="both"/>
        <w:rPr>
          <w:rFonts w:ascii="Verdana" w:hAnsi="Verdana" w:cs="Verdana"/>
          <w:sz w:val="20"/>
          <w:szCs w:val="20"/>
        </w:rPr>
      </w:pPr>
      <w:r w:rsidRPr="00AD5DEA">
        <w:rPr>
          <w:rFonts w:ascii="Verdana" w:hAnsi="Verdana" w:cs="Verdana"/>
          <w:sz w:val="20"/>
          <w:szCs w:val="20"/>
        </w:rPr>
        <w:t xml:space="preserve">Warunkiem złożenia reklamacji przez </w:t>
      </w:r>
      <w:r w:rsidR="0048603A">
        <w:rPr>
          <w:rFonts w:ascii="Verdana" w:hAnsi="Verdana" w:cs="Verdana"/>
          <w:sz w:val="20"/>
          <w:szCs w:val="20"/>
        </w:rPr>
        <w:t>Wykonawcę</w:t>
      </w:r>
      <w:r w:rsidR="0048603A" w:rsidRPr="00AD5DEA">
        <w:rPr>
          <w:rFonts w:ascii="Verdana" w:hAnsi="Verdana" w:cs="Verdana"/>
          <w:sz w:val="20"/>
          <w:szCs w:val="20"/>
        </w:rPr>
        <w:t xml:space="preserve"> </w:t>
      </w:r>
      <w:r w:rsidRPr="00AD5DEA">
        <w:rPr>
          <w:rFonts w:ascii="Verdana" w:hAnsi="Verdana" w:cs="Verdana"/>
          <w:sz w:val="20"/>
          <w:szCs w:val="20"/>
        </w:rPr>
        <w:t xml:space="preserve">jest przesłanie w formie pisemnej reklamacji na adres </w:t>
      </w:r>
      <w:r w:rsidR="0048603A">
        <w:rPr>
          <w:rFonts w:ascii="Verdana" w:hAnsi="Verdana" w:cs="Verdana"/>
          <w:sz w:val="20"/>
          <w:szCs w:val="20"/>
        </w:rPr>
        <w:t>Zamawiającego</w:t>
      </w:r>
      <w:r w:rsidR="0048603A" w:rsidRPr="00AD5DEA">
        <w:rPr>
          <w:rFonts w:ascii="Verdana" w:hAnsi="Verdana" w:cs="Verdana"/>
          <w:sz w:val="20"/>
          <w:szCs w:val="20"/>
        </w:rPr>
        <w:t xml:space="preserve"> </w:t>
      </w:r>
      <w:r w:rsidRPr="00AD5DEA">
        <w:rPr>
          <w:rFonts w:ascii="Verdana" w:hAnsi="Verdana" w:cs="Verdana"/>
          <w:sz w:val="20"/>
          <w:szCs w:val="20"/>
        </w:rPr>
        <w:t>określny w komparycji lub na adres e-mail określony w §</w:t>
      </w:r>
      <w:r w:rsidR="000A3417" w:rsidRPr="00AD5DEA">
        <w:rPr>
          <w:rFonts w:ascii="Verdana" w:hAnsi="Verdana" w:cs="Verdana"/>
          <w:sz w:val="20"/>
          <w:szCs w:val="20"/>
        </w:rPr>
        <w:t>1</w:t>
      </w:r>
      <w:r w:rsidR="00A839CC">
        <w:rPr>
          <w:rFonts w:ascii="Verdana" w:hAnsi="Verdana" w:cs="Verdana"/>
          <w:sz w:val="20"/>
          <w:szCs w:val="20"/>
        </w:rPr>
        <w:t>5</w:t>
      </w:r>
      <w:r w:rsidRPr="00AD5DEA">
        <w:rPr>
          <w:rFonts w:ascii="Verdana" w:hAnsi="Verdana" w:cs="Verdana"/>
          <w:sz w:val="20"/>
          <w:szCs w:val="20"/>
        </w:rPr>
        <w:t xml:space="preserve"> ust 1 lit a. </w:t>
      </w:r>
    </w:p>
    <w:p w14:paraId="6E924F01" w14:textId="77777777" w:rsidR="00784924" w:rsidRPr="00AD5DEA" w:rsidRDefault="0048603A" w:rsidP="00796E3F">
      <w:pPr>
        <w:widowControl w:val="0"/>
        <w:numPr>
          <w:ilvl w:val="0"/>
          <w:numId w:val="8"/>
        </w:numPr>
        <w:shd w:val="clear" w:color="auto" w:fill="FFFFFF"/>
        <w:tabs>
          <w:tab w:val="clear" w:pos="0"/>
        </w:tabs>
        <w:suppressAutoHyphens/>
        <w:autoSpaceDE w:val="0"/>
        <w:spacing w:line="276" w:lineRule="auto"/>
        <w:ind w:left="426" w:hanging="426"/>
        <w:jc w:val="both"/>
        <w:rPr>
          <w:rFonts w:ascii="Verdana" w:hAnsi="Verdana" w:cs="Verdana"/>
          <w:sz w:val="20"/>
          <w:szCs w:val="20"/>
        </w:rPr>
      </w:pPr>
      <w:r>
        <w:rPr>
          <w:rFonts w:ascii="Verdana" w:hAnsi="Verdana" w:cs="Verdana"/>
          <w:sz w:val="20"/>
          <w:szCs w:val="20"/>
        </w:rPr>
        <w:t xml:space="preserve">Zamawiający </w:t>
      </w:r>
      <w:r w:rsidR="00784924" w:rsidRPr="00AD5DEA">
        <w:rPr>
          <w:rFonts w:ascii="Verdana" w:hAnsi="Verdana" w:cs="Verdana"/>
          <w:sz w:val="20"/>
          <w:szCs w:val="20"/>
        </w:rPr>
        <w:t>rozpatruje reklamacje w terminie 14 dni od dnia ich otrzymania, pod warunkiem otrzymania reklamacji w sposób określony w ust</w:t>
      </w:r>
      <w:r w:rsidR="0062374A">
        <w:rPr>
          <w:rFonts w:ascii="Verdana" w:hAnsi="Verdana" w:cs="Verdana"/>
          <w:sz w:val="20"/>
          <w:szCs w:val="20"/>
        </w:rPr>
        <w:t>.</w:t>
      </w:r>
      <w:r w:rsidR="00784924" w:rsidRPr="00AD5DEA">
        <w:rPr>
          <w:rFonts w:ascii="Verdana" w:hAnsi="Verdana" w:cs="Verdana"/>
          <w:sz w:val="20"/>
          <w:szCs w:val="20"/>
        </w:rPr>
        <w:t xml:space="preserve"> 3 oraz spełniającą wymagania określone w ust 1 i 2.</w:t>
      </w:r>
    </w:p>
    <w:p w14:paraId="7DEDB9F1" w14:textId="77777777" w:rsidR="001327E8" w:rsidRPr="00AD5DEA" w:rsidRDefault="001327E8" w:rsidP="00796E3F">
      <w:pPr>
        <w:widowControl w:val="0"/>
        <w:shd w:val="clear" w:color="auto" w:fill="FFFFFF"/>
        <w:suppressAutoHyphens/>
        <w:autoSpaceDE w:val="0"/>
        <w:spacing w:line="276" w:lineRule="auto"/>
        <w:ind w:right="14"/>
        <w:jc w:val="both"/>
        <w:rPr>
          <w:rFonts w:ascii="Verdana" w:hAnsi="Verdana" w:cs="Verdana"/>
          <w:sz w:val="20"/>
          <w:szCs w:val="20"/>
        </w:rPr>
      </w:pPr>
    </w:p>
    <w:p w14:paraId="24035800" w14:textId="77777777" w:rsidR="00784924" w:rsidRPr="00AD5DEA" w:rsidRDefault="00784924" w:rsidP="00796E3F">
      <w:pPr>
        <w:shd w:val="clear" w:color="auto" w:fill="FFFFFF"/>
        <w:spacing w:line="276" w:lineRule="auto"/>
        <w:ind w:right="14"/>
        <w:jc w:val="center"/>
        <w:rPr>
          <w:rFonts w:ascii="Verdana" w:hAnsi="Verdana" w:cs="Verdana"/>
          <w:b/>
          <w:bCs/>
          <w:sz w:val="20"/>
          <w:szCs w:val="20"/>
        </w:rPr>
      </w:pPr>
      <w:r w:rsidRPr="00AD5DEA">
        <w:rPr>
          <w:rFonts w:ascii="Verdana" w:hAnsi="Verdana" w:cs="Verdana"/>
          <w:b/>
          <w:bCs/>
          <w:sz w:val="20"/>
          <w:szCs w:val="20"/>
        </w:rPr>
        <w:t xml:space="preserve">§ </w:t>
      </w:r>
      <w:r w:rsidR="00802967" w:rsidRPr="00AD5DEA">
        <w:rPr>
          <w:rFonts w:ascii="Verdana" w:hAnsi="Verdana" w:cs="Verdana"/>
          <w:b/>
          <w:bCs/>
          <w:sz w:val="20"/>
          <w:szCs w:val="20"/>
        </w:rPr>
        <w:t>1</w:t>
      </w:r>
      <w:r w:rsidR="002F353E">
        <w:rPr>
          <w:rFonts w:ascii="Verdana" w:hAnsi="Verdana" w:cs="Verdana"/>
          <w:b/>
          <w:bCs/>
          <w:sz w:val="20"/>
          <w:szCs w:val="20"/>
        </w:rPr>
        <w:t>1</w:t>
      </w:r>
      <w:r w:rsidRPr="00AD5DEA">
        <w:rPr>
          <w:rFonts w:ascii="Verdana" w:hAnsi="Verdana" w:cs="Verdana"/>
          <w:b/>
          <w:bCs/>
          <w:sz w:val="20"/>
          <w:szCs w:val="20"/>
        </w:rPr>
        <w:t xml:space="preserve">. </w:t>
      </w:r>
      <w:r w:rsidR="00802967" w:rsidRPr="00AD5DEA">
        <w:rPr>
          <w:rFonts w:ascii="Verdana" w:hAnsi="Verdana" w:cs="Verdana"/>
          <w:b/>
          <w:bCs/>
          <w:sz w:val="20"/>
          <w:szCs w:val="20"/>
        </w:rPr>
        <w:t xml:space="preserve">Odstąpienie od Umowy </w:t>
      </w:r>
    </w:p>
    <w:p w14:paraId="2F53BECF" w14:textId="77777777" w:rsidR="00784924" w:rsidRPr="00AD5DEA" w:rsidRDefault="00802967" w:rsidP="00AB4AC0">
      <w:pPr>
        <w:numPr>
          <w:ilvl w:val="0"/>
          <w:numId w:val="45"/>
        </w:numPr>
        <w:spacing w:line="276" w:lineRule="auto"/>
        <w:rPr>
          <w:rFonts w:ascii="Verdana" w:hAnsi="Verdana" w:cs="A"/>
          <w:sz w:val="20"/>
          <w:szCs w:val="20"/>
          <w:lang w:val="x-none"/>
        </w:rPr>
      </w:pPr>
      <w:r w:rsidRPr="00AD5DEA">
        <w:rPr>
          <w:rFonts w:ascii="Verdana" w:hAnsi="Verdana" w:cs="A"/>
          <w:sz w:val="20"/>
          <w:szCs w:val="20"/>
        </w:rPr>
        <w:t>Zamawiający</w:t>
      </w:r>
      <w:r w:rsidRPr="00AD5DEA">
        <w:rPr>
          <w:rFonts w:ascii="Verdana" w:hAnsi="Verdana" w:cs="A"/>
          <w:sz w:val="20"/>
          <w:szCs w:val="20"/>
          <w:lang w:val="x-none"/>
        </w:rPr>
        <w:t xml:space="preserve"> </w:t>
      </w:r>
      <w:r w:rsidR="00784924" w:rsidRPr="00AD5DEA">
        <w:rPr>
          <w:rFonts w:ascii="Verdana" w:hAnsi="Verdana" w:cs="A"/>
          <w:sz w:val="20"/>
          <w:szCs w:val="20"/>
          <w:lang w:val="x-none"/>
        </w:rPr>
        <w:t>może odstąpić od Umowy</w:t>
      </w:r>
      <w:r w:rsidR="00784924" w:rsidRPr="00AD5DEA">
        <w:rPr>
          <w:rFonts w:ascii="Verdana" w:hAnsi="Verdana" w:cs="A"/>
          <w:sz w:val="20"/>
          <w:szCs w:val="20"/>
        </w:rPr>
        <w:t xml:space="preserve"> w przypadku</w:t>
      </w:r>
      <w:r w:rsidR="00784924" w:rsidRPr="00AD5DEA">
        <w:rPr>
          <w:rFonts w:ascii="Verdana" w:hAnsi="Verdana" w:cs="A"/>
          <w:sz w:val="20"/>
          <w:szCs w:val="20"/>
          <w:lang w:val="x-none"/>
        </w:rPr>
        <w:t>:</w:t>
      </w:r>
    </w:p>
    <w:p w14:paraId="3ACBD7A0" w14:textId="77777777" w:rsidR="00784924" w:rsidRPr="00AD5DEA" w:rsidRDefault="00784924" w:rsidP="00796E3F">
      <w:pPr>
        <w:numPr>
          <w:ilvl w:val="0"/>
          <w:numId w:val="12"/>
        </w:numPr>
        <w:spacing w:line="276" w:lineRule="auto"/>
        <w:jc w:val="both"/>
        <w:rPr>
          <w:rFonts w:ascii="Verdana" w:hAnsi="Verdana" w:cs="A"/>
          <w:sz w:val="20"/>
          <w:szCs w:val="20"/>
        </w:rPr>
      </w:pPr>
      <w:r w:rsidRPr="00AD5DEA">
        <w:rPr>
          <w:rFonts w:ascii="Verdana" w:hAnsi="Verdana" w:cs="A"/>
          <w:sz w:val="20"/>
          <w:szCs w:val="20"/>
        </w:rPr>
        <w:t xml:space="preserve">gdy </w:t>
      </w:r>
      <w:r w:rsidR="00843D1A">
        <w:rPr>
          <w:rFonts w:ascii="Verdana" w:hAnsi="Verdana" w:cs="A"/>
          <w:sz w:val="20"/>
          <w:szCs w:val="20"/>
        </w:rPr>
        <w:t>Wykonawca</w:t>
      </w:r>
      <w:r w:rsidRPr="00AD5DEA">
        <w:rPr>
          <w:rFonts w:ascii="Verdana" w:hAnsi="Verdana" w:cs="A"/>
          <w:sz w:val="20"/>
          <w:szCs w:val="20"/>
        </w:rPr>
        <w:t xml:space="preserve"> nie dotrzymuje terminów odbiorów odpadów objętych umową w sposób zagrażający terminowemu wykonaniu przedmiotu umowy,</w:t>
      </w:r>
    </w:p>
    <w:p w14:paraId="391BF974" w14:textId="77777777" w:rsidR="00784924" w:rsidRPr="00AD5DEA" w:rsidRDefault="00784924" w:rsidP="00796E3F">
      <w:pPr>
        <w:numPr>
          <w:ilvl w:val="0"/>
          <w:numId w:val="12"/>
        </w:numPr>
        <w:spacing w:line="276" w:lineRule="auto"/>
        <w:jc w:val="both"/>
        <w:rPr>
          <w:rFonts w:ascii="Verdana" w:hAnsi="Verdana" w:cs="A"/>
          <w:sz w:val="20"/>
          <w:szCs w:val="20"/>
        </w:rPr>
      </w:pPr>
      <w:r w:rsidRPr="00AD5DEA">
        <w:rPr>
          <w:rFonts w:ascii="Verdana" w:hAnsi="Verdana" w:cs="A"/>
          <w:sz w:val="20"/>
          <w:szCs w:val="20"/>
        </w:rPr>
        <w:t xml:space="preserve">gdy </w:t>
      </w:r>
      <w:r w:rsidR="00843D1A">
        <w:rPr>
          <w:rFonts w:ascii="Verdana" w:hAnsi="Verdana" w:cs="A"/>
          <w:sz w:val="20"/>
          <w:szCs w:val="20"/>
        </w:rPr>
        <w:t>Wykonawca</w:t>
      </w:r>
      <w:r w:rsidRPr="00AD5DEA">
        <w:rPr>
          <w:rFonts w:ascii="Verdana" w:hAnsi="Verdana" w:cs="A"/>
          <w:sz w:val="20"/>
          <w:szCs w:val="20"/>
        </w:rPr>
        <w:t xml:space="preserve"> utracił wymagane zdolności do realizacji niniejszej Umowy,</w:t>
      </w:r>
    </w:p>
    <w:p w14:paraId="013DB94D" w14:textId="77777777" w:rsidR="00784924" w:rsidRPr="00AD5DEA" w:rsidRDefault="00784924" w:rsidP="00796E3F">
      <w:pPr>
        <w:numPr>
          <w:ilvl w:val="0"/>
          <w:numId w:val="12"/>
        </w:numPr>
        <w:spacing w:line="276" w:lineRule="auto"/>
        <w:jc w:val="both"/>
        <w:rPr>
          <w:rFonts w:ascii="Verdana" w:hAnsi="Verdana" w:cs="A"/>
          <w:sz w:val="20"/>
          <w:szCs w:val="20"/>
          <w:lang w:val="x-none"/>
        </w:rPr>
      </w:pPr>
      <w:r w:rsidRPr="00AD5DEA">
        <w:rPr>
          <w:rFonts w:ascii="Verdana" w:hAnsi="Verdana" w:cs="A"/>
          <w:sz w:val="20"/>
          <w:szCs w:val="20"/>
          <w:lang w:val="x-none"/>
        </w:rPr>
        <w:t xml:space="preserve">gdy </w:t>
      </w:r>
      <w:r w:rsidR="00843D1A">
        <w:rPr>
          <w:rFonts w:ascii="Verdana" w:hAnsi="Verdana" w:cs="A"/>
          <w:sz w:val="20"/>
          <w:szCs w:val="20"/>
        </w:rPr>
        <w:t>Wykonawca</w:t>
      </w:r>
      <w:r w:rsidRPr="00AD5DEA">
        <w:rPr>
          <w:rFonts w:ascii="Verdana" w:hAnsi="Verdana" w:cs="A"/>
          <w:sz w:val="20"/>
          <w:szCs w:val="20"/>
          <w:lang w:val="x-none"/>
        </w:rPr>
        <w:t xml:space="preserve"> wykonuje Umowę niezgodnie z jej postanowieniami</w:t>
      </w:r>
      <w:r w:rsidRPr="00AD5DEA">
        <w:rPr>
          <w:rFonts w:ascii="Verdana" w:hAnsi="Verdana" w:cs="A"/>
          <w:sz w:val="20"/>
          <w:szCs w:val="20"/>
        </w:rPr>
        <w:t>,</w:t>
      </w:r>
    </w:p>
    <w:p w14:paraId="37FA7080" w14:textId="77777777" w:rsidR="00802967" w:rsidRPr="00AD5DEA" w:rsidRDefault="00784924" w:rsidP="00802967">
      <w:pPr>
        <w:numPr>
          <w:ilvl w:val="0"/>
          <w:numId w:val="12"/>
        </w:numPr>
        <w:spacing w:line="276" w:lineRule="auto"/>
        <w:jc w:val="both"/>
        <w:rPr>
          <w:rFonts w:ascii="Verdana" w:hAnsi="Verdana" w:cs="A"/>
          <w:sz w:val="20"/>
          <w:szCs w:val="20"/>
          <w:lang w:val="x-none"/>
        </w:rPr>
      </w:pPr>
      <w:r w:rsidRPr="00AD5DEA">
        <w:rPr>
          <w:rFonts w:ascii="Verdana" w:eastAsia="Verdana" w:hAnsi="Verdana" w:cs="Verdana"/>
          <w:sz w:val="20"/>
          <w:szCs w:val="20"/>
        </w:rPr>
        <w:t>W razie zaistnienia istotnej zmiany okoliczności powodującej, że wykonanie umowy nie leży w interesie publicznym, czego nie można było przewidzieć w chwili zawarcia umowy. W powyższym przypadku zamawiający może odstąpić od umowy w terminie 30 dni od dnia powzięcia wiadomości o tych okolicznościach, stosownie do art. 456 ustawy Prawo zamówień publicznych.</w:t>
      </w:r>
    </w:p>
    <w:p w14:paraId="1DBABAD1" w14:textId="77777777" w:rsidR="00802967" w:rsidRPr="00AB4AC0" w:rsidRDefault="00802967" w:rsidP="00802967">
      <w:pPr>
        <w:numPr>
          <w:ilvl w:val="0"/>
          <w:numId w:val="45"/>
        </w:numPr>
        <w:spacing w:line="276" w:lineRule="auto"/>
        <w:jc w:val="both"/>
        <w:rPr>
          <w:rFonts w:ascii="Verdana" w:hAnsi="Verdana" w:cs="A"/>
          <w:sz w:val="20"/>
          <w:szCs w:val="20"/>
          <w:lang w:val="x-none"/>
        </w:rPr>
      </w:pPr>
      <w:bookmarkStart w:id="6" w:name="_Hlk177635627"/>
      <w:r w:rsidRPr="00AB4AC0">
        <w:rPr>
          <w:rFonts w:ascii="Verdana" w:hAnsi="Verdana"/>
          <w:sz w:val="20"/>
          <w:szCs w:val="20"/>
        </w:rPr>
        <w:t xml:space="preserve">Odstąpienie od umowy następuje na piśmie oraz zawiera uzasadnienie – pod rygorem nieważności. </w:t>
      </w:r>
    </w:p>
    <w:p w14:paraId="1F9D9A7A" w14:textId="77777777" w:rsidR="00802967" w:rsidRPr="00AB4AC0" w:rsidRDefault="00802967" w:rsidP="00802967">
      <w:pPr>
        <w:numPr>
          <w:ilvl w:val="0"/>
          <w:numId w:val="45"/>
        </w:numPr>
        <w:spacing w:line="276" w:lineRule="auto"/>
        <w:jc w:val="both"/>
        <w:rPr>
          <w:rFonts w:ascii="Verdana" w:hAnsi="Verdana" w:cs="A"/>
          <w:sz w:val="20"/>
          <w:szCs w:val="20"/>
          <w:lang w:val="x-none"/>
        </w:rPr>
      </w:pPr>
      <w:r w:rsidRPr="00AB4AC0">
        <w:rPr>
          <w:rFonts w:ascii="Verdana" w:hAnsi="Verdana"/>
          <w:sz w:val="20"/>
          <w:szCs w:val="20"/>
        </w:rPr>
        <w:t xml:space="preserve">W przypadku odstąpienia od umowy strony sporządzają w terminie do 14 dni od dnia ustania obowiązywania umowy, protokół stwierdzający stan wykonania Przedmiotu umowy na dzień ustania obowiązywania umowy, stanowiący podstawę wzajemnych rozliczeń. </w:t>
      </w:r>
    </w:p>
    <w:p w14:paraId="7C3BF6C9" w14:textId="77777777" w:rsidR="00802967" w:rsidRPr="00AD5DEA" w:rsidRDefault="00802967" w:rsidP="00802967">
      <w:pPr>
        <w:numPr>
          <w:ilvl w:val="0"/>
          <w:numId w:val="45"/>
        </w:numPr>
        <w:spacing w:line="276" w:lineRule="auto"/>
        <w:jc w:val="both"/>
        <w:rPr>
          <w:rFonts w:ascii="Verdana" w:hAnsi="Verdana" w:cs="A"/>
          <w:sz w:val="20"/>
          <w:szCs w:val="20"/>
          <w:lang w:val="x-none"/>
        </w:rPr>
      </w:pPr>
      <w:r w:rsidRPr="00AB4AC0">
        <w:rPr>
          <w:rFonts w:ascii="Verdana" w:hAnsi="Verdana"/>
          <w:sz w:val="20"/>
          <w:szCs w:val="20"/>
        </w:rPr>
        <w:t xml:space="preserve">Uprawnienie Zamawiającego do odstąpienia umowy i jego realizacja nie pozbawia Zamawiającego prawa do naliczenia kar umownych. </w:t>
      </w:r>
    </w:p>
    <w:p w14:paraId="23776D44" w14:textId="77777777" w:rsidR="007D308A" w:rsidRPr="00AB4AC0" w:rsidRDefault="00802967" w:rsidP="00802967">
      <w:pPr>
        <w:numPr>
          <w:ilvl w:val="0"/>
          <w:numId w:val="45"/>
        </w:numPr>
        <w:spacing w:line="276" w:lineRule="auto"/>
        <w:jc w:val="both"/>
        <w:rPr>
          <w:rFonts w:ascii="Verdana" w:hAnsi="Verdana" w:cs="A"/>
          <w:sz w:val="20"/>
          <w:szCs w:val="20"/>
          <w:lang w:val="x-none"/>
        </w:rPr>
      </w:pPr>
      <w:r w:rsidRPr="00AB4AC0">
        <w:rPr>
          <w:rFonts w:ascii="Verdana" w:hAnsi="Verdana"/>
          <w:sz w:val="20"/>
          <w:szCs w:val="20"/>
        </w:rPr>
        <w:t>Zamawiający przed skorzystaniem z prawa do odstąpienia umowy wystąpi do Wykonawcy z informacją o zamiarze skorzystania z prawa do odstąpienia od umowy wraz z opisem okoliczności uzasadniających odstąpienie umowy. Wykonawca w terminie 7 dni od dnia otrzymania informacji, o której mowa w zdaniu poprzednim, udzieli wyjaśnień w zakresie okoliczności odstąpienia od umowy.</w:t>
      </w:r>
    </w:p>
    <w:p w14:paraId="37A78113" w14:textId="77777777" w:rsidR="003208BE" w:rsidRPr="007D308A" w:rsidRDefault="003208BE" w:rsidP="007D308A">
      <w:pPr>
        <w:spacing w:line="276" w:lineRule="auto"/>
        <w:ind w:left="370"/>
        <w:jc w:val="both"/>
        <w:rPr>
          <w:rFonts w:ascii="Verdana" w:hAnsi="Verdana" w:cs="A"/>
          <w:sz w:val="20"/>
          <w:szCs w:val="20"/>
          <w:lang w:val="x-none"/>
        </w:rPr>
      </w:pPr>
    </w:p>
    <w:p w14:paraId="300F98A9" w14:textId="77777777" w:rsidR="00802967" w:rsidRPr="00AB4AC0" w:rsidRDefault="001B2C96" w:rsidP="00AB4AC0">
      <w:pPr>
        <w:spacing w:line="276" w:lineRule="auto"/>
        <w:ind w:left="10"/>
        <w:jc w:val="center"/>
        <w:rPr>
          <w:rFonts w:ascii="Verdana" w:hAnsi="Verdana" w:cs="A"/>
          <w:b/>
          <w:bCs/>
          <w:sz w:val="20"/>
          <w:szCs w:val="20"/>
          <w:lang w:val="x-none"/>
        </w:rPr>
      </w:pPr>
      <w:r>
        <w:rPr>
          <w:rFonts w:ascii="Verdana" w:hAnsi="Verdana" w:cs="A"/>
          <w:b/>
          <w:bCs/>
          <w:sz w:val="20"/>
          <w:szCs w:val="20"/>
          <w:lang w:val="x-none"/>
        </w:rPr>
        <w:br w:type="page"/>
      </w:r>
      <w:r w:rsidR="00802967" w:rsidRPr="00AB4AC0">
        <w:rPr>
          <w:rFonts w:ascii="Verdana" w:hAnsi="Verdana" w:cs="A"/>
          <w:b/>
          <w:bCs/>
          <w:sz w:val="20"/>
          <w:szCs w:val="20"/>
          <w:lang w:val="x-none"/>
        </w:rPr>
        <w:lastRenderedPageBreak/>
        <w:t>§ 1</w:t>
      </w:r>
      <w:r w:rsidR="002F353E">
        <w:rPr>
          <w:rFonts w:ascii="Verdana" w:hAnsi="Verdana" w:cs="A"/>
          <w:b/>
          <w:bCs/>
          <w:sz w:val="20"/>
          <w:szCs w:val="20"/>
          <w:lang w:val="x-none"/>
        </w:rPr>
        <w:t>2</w:t>
      </w:r>
      <w:r w:rsidR="00802967" w:rsidRPr="00AB4AC0">
        <w:rPr>
          <w:rFonts w:ascii="Verdana" w:hAnsi="Verdana" w:cs="A"/>
          <w:b/>
          <w:bCs/>
          <w:sz w:val="20"/>
          <w:szCs w:val="20"/>
          <w:lang w:val="x-none"/>
        </w:rPr>
        <w:t>. Zmiana umowy</w:t>
      </w:r>
    </w:p>
    <w:p w14:paraId="61604E4E" w14:textId="77777777" w:rsidR="003208BE" w:rsidRPr="00AB4AC0" w:rsidRDefault="00802967" w:rsidP="003208BE">
      <w:pPr>
        <w:numPr>
          <w:ilvl w:val="0"/>
          <w:numId w:val="48"/>
        </w:numPr>
        <w:spacing w:line="276" w:lineRule="auto"/>
        <w:ind w:left="426" w:hanging="426"/>
        <w:jc w:val="both"/>
        <w:rPr>
          <w:rFonts w:ascii="Verdana" w:hAnsi="Verdana" w:cs="A"/>
          <w:sz w:val="20"/>
          <w:szCs w:val="20"/>
          <w:lang w:val="x-none"/>
        </w:rPr>
      </w:pPr>
      <w:r w:rsidRPr="00AB4AC0">
        <w:rPr>
          <w:rFonts w:ascii="Verdana" w:hAnsi="Verdana"/>
          <w:sz w:val="20"/>
          <w:szCs w:val="20"/>
        </w:rPr>
        <w:t xml:space="preserve">Oprócz przypadków, o których mowa w </w:t>
      </w:r>
      <w:r w:rsidR="00DD4DA4" w:rsidRPr="00995B82">
        <w:rPr>
          <w:rFonts w:ascii="Verdana" w:hAnsi="Verdana"/>
          <w:sz w:val="20"/>
          <w:szCs w:val="20"/>
        </w:rPr>
        <w:t xml:space="preserve">art. 454 i 455 </w:t>
      </w:r>
      <w:r w:rsidRPr="00AB4AC0">
        <w:rPr>
          <w:rFonts w:ascii="Verdana" w:hAnsi="Verdana"/>
          <w:sz w:val="20"/>
          <w:szCs w:val="20"/>
        </w:rPr>
        <w:t>ustaw</w:t>
      </w:r>
      <w:r w:rsidR="00DD4DA4">
        <w:rPr>
          <w:rFonts w:ascii="Verdana" w:hAnsi="Verdana"/>
          <w:sz w:val="20"/>
          <w:szCs w:val="20"/>
        </w:rPr>
        <w:t>y</w:t>
      </w:r>
      <w:r w:rsidRPr="00AB4AC0">
        <w:rPr>
          <w:rFonts w:ascii="Verdana" w:hAnsi="Verdana"/>
          <w:sz w:val="20"/>
          <w:szCs w:val="20"/>
        </w:rPr>
        <w:t xml:space="preserve"> Prawo zamówień publicznych i innych przypadków wskazanych w niniejszej umowie, Zamawiający dopuszcza możliwość wprowadzenia zmiany umowy w</w:t>
      </w:r>
      <w:r w:rsidR="003208BE" w:rsidRPr="00AB4AC0">
        <w:rPr>
          <w:rFonts w:ascii="Verdana" w:hAnsi="Verdana"/>
          <w:sz w:val="20"/>
          <w:szCs w:val="20"/>
        </w:rPr>
        <w:t xml:space="preserve"> </w:t>
      </w:r>
      <w:r w:rsidRPr="00AB4AC0">
        <w:rPr>
          <w:rFonts w:ascii="Verdana" w:hAnsi="Verdana"/>
          <w:sz w:val="20"/>
          <w:szCs w:val="20"/>
        </w:rPr>
        <w:t>następującym zakresie:</w:t>
      </w:r>
    </w:p>
    <w:p w14:paraId="46A8E80B" w14:textId="77777777" w:rsidR="003208BE" w:rsidRPr="00AB4AC0" w:rsidRDefault="00802967" w:rsidP="004D5C57">
      <w:pPr>
        <w:numPr>
          <w:ilvl w:val="1"/>
          <w:numId w:val="49"/>
        </w:numPr>
        <w:spacing w:line="276" w:lineRule="auto"/>
        <w:ind w:hanging="294"/>
        <w:jc w:val="both"/>
        <w:rPr>
          <w:rFonts w:ascii="Verdana" w:hAnsi="Verdana"/>
          <w:sz w:val="20"/>
          <w:szCs w:val="20"/>
        </w:rPr>
      </w:pPr>
      <w:r w:rsidRPr="00AB4AC0">
        <w:rPr>
          <w:rFonts w:ascii="Verdana" w:hAnsi="Verdana"/>
          <w:sz w:val="20"/>
          <w:szCs w:val="20"/>
        </w:rPr>
        <w:t>zmiany danych teleadresowych,</w:t>
      </w:r>
    </w:p>
    <w:p w14:paraId="58DAC270" w14:textId="77777777" w:rsidR="003208BE" w:rsidRPr="00AB4AC0" w:rsidRDefault="003208BE" w:rsidP="004D5C57">
      <w:pPr>
        <w:numPr>
          <w:ilvl w:val="1"/>
          <w:numId w:val="49"/>
        </w:numPr>
        <w:spacing w:line="276" w:lineRule="auto"/>
        <w:ind w:hanging="294"/>
        <w:jc w:val="both"/>
        <w:rPr>
          <w:rFonts w:ascii="Verdana" w:hAnsi="Verdana"/>
          <w:sz w:val="20"/>
          <w:szCs w:val="20"/>
        </w:rPr>
      </w:pPr>
      <w:r w:rsidRPr="00AB4AC0">
        <w:rPr>
          <w:rFonts w:ascii="Verdana" w:hAnsi="Verdana"/>
          <w:sz w:val="20"/>
          <w:szCs w:val="20"/>
        </w:rPr>
        <w:t xml:space="preserve">zmiany numerów rachunków bankowych, </w:t>
      </w:r>
    </w:p>
    <w:p w14:paraId="5B6237B9" w14:textId="77777777" w:rsidR="003208BE" w:rsidRPr="00AB4AC0" w:rsidRDefault="003208BE" w:rsidP="004D5C57">
      <w:pPr>
        <w:numPr>
          <w:ilvl w:val="1"/>
          <w:numId w:val="49"/>
        </w:numPr>
        <w:spacing w:line="276" w:lineRule="auto"/>
        <w:ind w:hanging="294"/>
        <w:jc w:val="both"/>
        <w:rPr>
          <w:rFonts w:ascii="Verdana" w:hAnsi="Verdana"/>
          <w:sz w:val="20"/>
          <w:szCs w:val="20"/>
        </w:rPr>
      </w:pPr>
      <w:r w:rsidRPr="00AB4AC0">
        <w:rPr>
          <w:rFonts w:ascii="Verdana" w:hAnsi="Verdana"/>
          <w:sz w:val="20"/>
          <w:szCs w:val="20"/>
        </w:rPr>
        <w:t>zmiany Podwykonawców lub dalszych Podwykonawców,</w:t>
      </w:r>
    </w:p>
    <w:p w14:paraId="6200A9C5" w14:textId="77777777" w:rsidR="003208BE" w:rsidRPr="00AB4AC0" w:rsidRDefault="003208BE" w:rsidP="003208BE">
      <w:pPr>
        <w:numPr>
          <w:ilvl w:val="1"/>
          <w:numId w:val="49"/>
        </w:numPr>
        <w:spacing w:line="276" w:lineRule="auto"/>
        <w:ind w:left="709" w:hanging="283"/>
        <w:jc w:val="both"/>
        <w:rPr>
          <w:rFonts w:ascii="Verdana" w:hAnsi="Verdana"/>
          <w:sz w:val="20"/>
          <w:szCs w:val="20"/>
        </w:rPr>
      </w:pPr>
      <w:r w:rsidRPr="00AB4AC0">
        <w:rPr>
          <w:rFonts w:ascii="Verdana" w:hAnsi="Verdana"/>
          <w:sz w:val="20"/>
          <w:szCs w:val="20"/>
        </w:rPr>
        <w:t xml:space="preserve"> jeżeli wynikną rozbieżności lub niejasności w rozumieniu pojęć użytych w umowie, których nie można usunąć w inny sposób, a zmiana będzie umożliwiać usunięcie rozbieżności i doprecyzowanie umowy w celu jednoznacznej interpretacji jej postanowień przez Strony, </w:t>
      </w:r>
    </w:p>
    <w:p w14:paraId="4E7DC42E" w14:textId="77777777" w:rsidR="00E8653B" w:rsidRDefault="003208BE" w:rsidP="00AB4AC0">
      <w:pPr>
        <w:numPr>
          <w:ilvl w:val="1"/>
          <w:numId w:val="49"/>
        </w:numPr>
        <w:spacing w:line="276" w:lineRule="auto"/>
        <w:ind w:left="709" w:hanging="283"/>
        <w:jc w:val="both"/>
        <w:rPr>
          <w:rFonts w:ascii="Verdana" w:hAnsi="Verdana"/>
          <w:sz w:val="20"/>
          <w:szCs w:val="20"/>
        </w:rPr>
      </w:pPr>
      <w:r w:rsidRPr="00AB4AC0">
        <w:rPr>
          <w:rFonts w:ascii="Verdana" w:hAnsi="Verdana"/>
          <w:sz w:val="20"/>
          <w:szCs w:val="20"/>
        </w:rPr>
        <w:t>kiedy Wykonawcę, któremu Zamawiający udzielił zamówienia, ma zastąpić nowy Wykonawca w wyniku połączenia, podziału, przekształcenia lub przejęcia dotychczasowego Wykonawcy lub nabycia jego przedsiębiorstwa, o ile nowy Wykonawca spełnia warunki udziału w postępowaniu, nie zachodzą wobec niego podstawy do wykluczenia oraz nie pociąga to za sobą innych istotnych zmian umowy.</w:t>
      </w:r>
    </w:p>
    <w:p w14:paraId="49DBFBD7" w14:textId="77777777" w:rsidR="003208BE" w:rsidRPr="00AB4AC0" w:rsidRDefault="003208BE" w:rsidP="003208BE">
      <w:pPr>
        <w:numPr>
          <w:ilvl w:val="0"/>
          <w:numId w:val="48"/>
        </w:numPr>
        <w:spacing w:line="276" w:lineRule="auto"/>
        <w:jc w:val="both"/>
        <w:rPr>
          <w:rFonts w:ascii="Verdana" w:hAnsi="Verdana"/>
          <w:sz w:val="20"/>
          <w:szCs w:val="20"/>
        </w:rPr>
      </w:pPr>
      <w:r w:rsidRPr="00AB4AC0">
        <w:rPr>
          <w:rFonts w:ascii="Verdana" w:hAnsi="Verdana"/>
          <w:sz w:val="20"/>
          <w:szCs w:val="20"/>
        </w:rPr>
        <w:t xml:space="preserve">Strony dopuszczają możliwość zmiany niniejszej umowy w zakresie wykonania prac nie wykraczających poza zakres Przedmiotu umowy, w sytuacji konieczności zwiększenia usprawnienia procesu realizacji Przedmiotu umowy – bez zmiany wysokości wynagrodzenia. </w:t>
      </w:r>
    </w:p>
    <w:p w14:paraId="17594CDC" w14:textId="77777777" w:rsidR="003208BE" w:rsidRPr="00AB4AC0" w:rsidRDefault="003208BE" w:rsidP="003208BE">
      <w:pPr>
        <w:numPr>
          <w:ilvl w:val="0"/>
          <w:numId w:val="48"/>
        </w:numPr>
        <w:spacing w:line="276" w:lineRule="auto"/>
        <w:jc w:val="both"/>
        <w:rPr>
          <w:rFonts w:ascii="Verdana" w:hAnsi="Verdana"/>
          <w:sz w:val="20"/>
          <w:szCs w:val="20"/>
        </w:rPr>
      </w:pPr>
      <w:r w:rsidRPr="00AB4AC0">
        <w:rPr>
          <w:rFonts w:ascii="Verdana" w:hAnsi="Verdana"/>
          <w:sz w:val="20"/>
          <w:szCs w:val="20"/>
        </w:rPr>
        <w:t xml:space="preserve">Strony dopuszczają możliwość zmiany niniejszej umowy w przypadku zmiany prawa powszechnie obowiązującego, wpływającego na zasady odbioru i zagospodarowania odpadów komunalnych. </w:t>
      </w:r>
    </w:p>
    <w:p w14:paraId="57E66106" w14:textId="77777777" w:rsidR="003208BE" w:rsidRPr="00AB4AC0" w:rsidRDefault="003208BE" w:rsidP="003208BE">
      <w:pPr>
        <w:numPr>
          <w:ilvl w:val="0"/>
          <w:numId w:val="48"/>
        </w:numPr>
        <w:spacing w:line="276" w:lineRule="auto"/>
        <w:jc w:val="both"/>
        <w:rPr>
          <w:rFonts w:ascii="Verdana" w:hAnsi="Verdana"/>
          <w:sz w:val="20"/>
          <w:szCs w:val="20"/>
        </w:rPr>
      </w:pPr>
      <w:r w:rsidRPr="00AB4AC0">
        <w:rPr>
          <w:rFonts w:ascii="Verdana" w:hAnsi="Verdana"/>
          <w:sz w:val="20"/>
          <w:szCs w:val="20"/>
        </w:rPr>
        <w:t xml:space="preserve">Wszelkie postanowienia niniejszego paragrafu stanowią katalog zmian, na które Strony mogą wyrazić zgodę. Nie stanowią jednocześnie zobowiązania do wyrażenia takiej zgody. </w:t>
      </w:r>
    </w:p>
    <w:p w14:paraId="3C24F97F" w14:textId="77777777" w:rsidR="003208BE" w:rsidRPr="00AB4AC0" w:rsidRDefault="003208BE" w:rsidP="003208BE">
      <w:pPr>
        <w:numPr>
          <w:ilvl w:val="0"/>
          <w:numId w:val="48"/>
        </w:numPr>
        <w:spacing w:line="276" w:lineRule="auto"/>
        <w:jc w:val="both"/>
        <w:rPr>
          <w:rFonts w:ascii="Verdana" w:hAnsi="Verdana"/>
          <w:sz w:val="20"/>
          <w:szCs w:val="20"/>
        </w:rPr>
      </w:pPr>
      <w:r w:rsidRPr="00AB4AC0">
        <w:rPr>
          <w:rFonts w:ascii="Verdana" w:hAnsi="Verdana"/>
          <w:sz w:val="20"/>
          <w:szCs w:val="20"/>
        </w:rPr>
        <w:t xml:space="preserve">Warunki dokonywania zmiany umowy: </w:t>
      </w:r>
    </w:p>
    <w:p w14:paraId="71846090" w14:textId="77777777" w:rsidR="003208BE" w:rsidRPr="00AB4AC0" w:rsidRDefault="003208BE" w:rsidP="004D5C57">
      <w:pPr>
        <w:numPr>
          <w:ilvl w:val="0"/>
          <w:numId w:val="51"/>
        </w:numPr>
        <w:spacing w:line="276" w:lineRule="auto"/>
        <w:ind w:left="1134"/>
        <w:jc w:val="both"/>
        <w:rPr>
          <w:rFonts w:ascii="Verdana" w:hAnsi="Verdana"/>
          <w:sz w:val="20"/>
          <w:szCs w:val="20"/>
        </w:rPr>
      </w:pPr>
      <w:r w:rsidRPr="00AB4AC0">
        <w:rPr>
          <w:rFonts w:ascii="Verdana" w:hAnsi="Verdana"/>
          <w:sz w:val="20"/>
          <w:szCs w:val="20"/>
        </w:rPr>
        <w:t xml:space="preserve">zmiany będą dokonywane na wniosek Wykonawcy lub Zamawiającego, </w:t>
      </w:r>
    </w:p>
    <w:p w14:paraId="7E7975EF" w14:textId="77777777" w:rsidR="003208BE" w:rsidRPr="00AB4AC0" w:rsidRDefault="003208BE" w:rsidP="004D5C57">
      <w:pPr>
        <w:numPr>
          <w:ilvl w:val="0"/>
          <w:numId w:val="51"/>
        </w:numPr>
        <w:spacing w:line="276" w:lineRule="auto"/>
        <w:ind w:left="1134"/>
        <w:jc w:val="both"/>
        <w:rPr>
          <w:rFonts w:ascii="Verdana" w:hAnsi="Verdana"/>
          <w:sz w:val="20"/>
          <w:szCs w:val="20"/>
        </w:rPr>
      </w:pPr>
      <w:r w:rsidRPr="00AB4AC0">
        <w:rPr>
          <w:rFonts w:ascii="Verdana" w:hAnsi="Verdana"/>
          <w:sz w:val="20"/>
          <w:szCs w:val="20"/>
        </w:rPr>
        <w:t>wnioski o zmianę przekazywane przez Strony wymagają formy pisemnej,</w:t>
      </w:r>
    </w:p>
    <w:p w14:paraId="14AE5B52" w14:textId="77777777" w:rsidR="003208BE" w:rsidRPr="00AB4AC0" w:rsidRDefault="003208BE" w:rsidP="004D5C57">
      <w:pPr>
        <w:numPr>
          <w:ilvl w:val="0"/>
          <w:numId w:val="51"/>
        </w:numPr>
        <w:spacing w:line="276" w:lineRule="auto"/>
        <w:ind w:left="1134"/>
        <w:jc w:val="both"/>
        <w:rPr>
          <w:rFonts w:ascii="Verdana" w:hAnsi="Verdana"/>
          <w:sz w:val="20"/>
          <w:szCs w:val="20"/>
        </w:rPr>
      </w:pPr>
      <w:r w:rsidRPr="00AB4AC0">
        <w:rPr>
          <w:rFonts w:ascii="Verdana" w:hAnsi="Verdana"/>
          <w:sz w:val="20"/>
          <w:szCs w:val="20"/>
        </w:rPr>
        <w:t xml:space="preserve">wnioski mogą być składane osobiście w siedzibie Stron, przesyłane pocztą tradycyjną lub elektroniczną – złożenie wniosku wymaga potwierdzenia odbioru przez drugą Stronę, </w:t>
      </w:r>
    </w:p>
    <w:p w14:paraId="7FF21840" w14:textId="77777777" w:rsidR="003208BE" w:rsidRPr="00AB4AC0" w:rsidRDefault="003208BE" w:rsidP="004D5C57">
      <w:pPr>
        <w:numPr>
          <w:ilvl w:val="0"/>
          <w:numId w:val="51"/>
        </w:numPr>
        <w:spacing w:line="276" w:lineRule="auto"/>
        <w:ind w:left="1134"/>
        <w:jc w:val="both"/>
        <w:rPr>
          <w:rFonts w:ascii="Verdana" w:hAnsi="Verdana"/>
          <w:sz w:val="20"/>
          <w:szCs w:val="20"/>
        </w:rPr>
      </w:pPr>
      <w:r w:rsidRPr="00AB4AC0">
        <w:rPr>
          <w:rFonts w:ascii="Verdana" w:hAnsi="Verdana"/>
          <w:sz w:val="20"/>
          <w:szCs w:val="20"/>
        </w:rPr>
        <w:t xml:space="preserve">wniosek o zmianę powinien zawierać uzasadnienie. </w:t>
      </w:r>
    </w:p>
    <w:p w14:paraId="059949B0" w14:textId="77777777" w:rsidR="003208BE" w:rsidRPr="00AB4AC0" w:rsidRDefault="003208BE" w:rsidP="003208BE">
      <w:pPr>
        <w:numPr>
          <w:ilvl w:val="0"/>
          <w:numId w:val="48"/>
        </w:numPr>
        <w:spacing w:line="276" w:lineRule="auto"/>
        <w:jc w:val="both"/>
        <w:rPr>
          <w:rFonts w:ascii="Verdana" w:hAnsi="Verdana"/>
          <w:sz w:val="20"/>
          <w:szCs w:val="20"/>
        </w:rPr>
      </w:pPr>
      <w:r w:rsidRPr="00AB4AC0">
        <w:rPr>
          <w:rFonts w:ascii="Verdana" w:hAnsi="Verdana"/>
          <w:sz w:val="20"/>
          <w:szCs w:val="20"/>
        </w:rPr>
        <w:t xml:space="preserve">Strona w terminie 14 dni roboczych od dnia otrzymania kompletnego wniosku dotyczącego zmiany umowy, zajmie wobec niego pisemne stanowisko. Za dzień przekazania stanowiska uznaje się dzień jego złożenia w siedzibie drugiej Strony, wysłania na adres drugiej Strony właściwy dla doręczeń lub na adres poczty elektronicznej. </w:t>
      </w:r>
    </w:p>
    <w:p w14:paraId="64AC90EB" w14:textId="77777777" w:rsidR="003208BE" w:rsidRPr="00AB4AC0" w:rsidRDefault="003208BE" w:rsidP="00AB4AC0">
      <w:pPr>
        <w:numPr>
          <w:ilvl w:val="0"/>
          <w:numId w:val="48"/>
        </w:numPr>
        <w:spacing w:line="276" w:lineRule="auto"/>
        <w:jc w:val="both"/>
        <w:rPr>
          <w:rFonts w:ascii="Verdana" w:hAnsi="Verdana"/>
          <w:sz w:val="20"/>
          <w:szCs w:val="20"/>
        </w:rPr>
      </w:pPr>
      <w:r w:rsidRPr="00AB4AC0">
        <w:rPr>
          <w:rFonts w:ascii="Verdana" w:hAnsi="Verdana"/>
          <w:sz w:val="20"/>
          <w:szCs w:val="20"/>
        </w:rPr>
        <w:t>Wszelkie zmiany umowy wymagają formy pisemnej w postaci aneksu do umowy, pod rygorem nieważności.</w:t>
      </w:r>
    </w:p>
    <w:p w14:paraId="4B40791D" w14:textId="77777777" w:rsidR="00AD5DEA" w:rsidRPr="00AD5DEA" w:rsidRDefault="00AD5DEA" w:rsidP="00AD5DEA">
      <w:pPr>
        <w:spacing w:line="276" w:lineRule="auto"/>
        <w:jc w:val="center"/>
        <w:rPr>
          <w:rFonts w:ascii="Verdana" w:eastAsia="Verdana" w:hAnsi="Verdana" w:cs="Verdana"/>
          <w:b/>
          <w:bCs/>
          <w:sz w:val="20"/>
          <w:szCs w:val="20"/>
        </w:rPr>
      </w:pPr>
    </w:p>
    <w:p w14:paraId="03731D0A" w14:textId="77777777" w:rsidR="00784924" w:rsidRPr="00AB4AC0" w:rsidRDefault="00AD5DEA" w:rsidP="00AB4AC0">
      <w:pPr>
        <w:spacing w:line="276" w:lineRule="auto"/>
        <w:jc w:val="center"/>
        <w:rPr>
          <w:rFonts w:ascii="Verdana" w:eastAsia="Verdana" w:hAnsi="Verdana" w:cs="Verdana"/>
          <w:b/>
          <w:bCs/>
          <w:sz w:val="20"/>
          <w:szCs w:val="20"/>
        </w:rPr>
      </w:pPr>
      <w:r w:rsidRPr="00AB4AC0">
        <w:rPr>
          <w:rFonts w:ascii="Verdana" w:eastAsia="Verdana" w:hAnsi="Verdana" w:cs="Verdana"/>
          <w:b/>
          <w:bCs/>
          <w:sz w:val="20"/>
          <w:szCs w:val="20"/>
        </w:rPr>
        <w:t>§ 1</w:t>
      </w:r>
      <w:r w:rsidR="002F353E">
        <w:rPr>
          <w:rFonts w:ascii="Verdana" w:eastAsia="Verdana" w:hAnsi="Verdana" w:cs="Verdana"/>
          <w:b/>
          <w:bCs/>
          <w:sz w:val="20"/>
          <w:szCs w:val="20"/>
        </w:rPr>
        <w:t>3</w:t>
      </w:r>
      <w:r w:rsidRPr="00AB4AC0">
        <w:rPr>
          <w:rFonts w:ascii="Verdana" w:eastAsia="Verdana" w:hAnsi="Verdana" w:cs="Verdana"/>
          <w:b/>
          <w:bCs/>
          <w:sz w:val="20"/>
          <w:szCs w:val="20"/>
        </w:rPr>
        <w:t>. Podwykonawcy</w:t>
      </w:r>
    </w:p>
    <w:p w14:paraId="0DF2263F" w14:textId="77777777" w:rsidR="004443EE" w:rsidRPr="004443EE"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color w:val="EE0000"/>
          <w:sz w:val="20"/>
          <w:szCs w:val="20"/>
        </w:rPr>
      </w:pPr>
      <w:r w:rsidRPr="00AB4AC0">
        <w:rPr>
          <w:rFonts w:ascii="Verdana" w:hAnsi="Verdana"/>
          <w:sz w:val="20"/>
          <w:szCs w:val="20"/>
        </w:rPr>
        <w:t xml:space="preserve">Wykonawca zgodnie z Ofertą powierzy Podwykonawcy wykonywanie nw. części </w:t>
      </w:r>
      <w:r w:rsidR="0065497A">
        <w:rPr>
          <w:rFonts w:ascii="Verdana" w:hAnsi="Verdana"/>
          <w:sz w:val="20"/>
          <w:szCs w:val="20"/>
        </w:rPr>
        <w:t>p</w:t>
      </w:r>
      <w:r w:rsidRPr="00AB4AC0">
        <w:rPr>
          <w:rFonts w:ascii="Verdana" w:hAnsi="Verdana"/>
          <w:sz w:val="20"/>
          <w:szCs w:val="20"/>
        </w:rPr>
        <w:t>rzedmiotu umowy: ………………………………………………………………………..</w:t>
      </w:r>
    </w:p>
    <w:p w14:paraId="722DB164" w14:textId="39E47F3D" w:rsidR="00AD5DEA" w:rsidRPr="00995B82" w:rsidRDefault="004443EE"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995B82">
        <w:rPr>
          <w:rFonts w:ascii="Verdana" w:hAnsi="Verdana"/>
          <w:sz w:val="20"/>
          <w:szCs w:val="20"/>
        </w:rPr>
        <w:t>Postanowienia niniejszego paragrafu nie mają zastosowania do części zamówienia obejmującej zagospodarowanie odpadów o kodzie 20 03 07, która zgodnie z § 1 niniejszej umowy podlega obowiązkowi osobistego wykonania przez Wykonawcę i nie może być powierzona podwykonawcy.</w:t>
      </w:r>
    </w:p>
    <w:p w14:paraId="5DFB4256" w14:textId="77777777" w:rsidR="00AD5DEA" w:rsidRPr="00AB4AC0" w:rsidRDefault="00AD5DEA" w:rsidP="00AB4AC0">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Wykonawca nie może powierzyć realizacji części Przedmiotu umowy Podwykonawcy, który nie został zaakceptowany przez Zamawiającego.</w:t>
      </w:r>
    </w:p>
    <w:p w14:paraId="0B2CC492"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 xml:space="preserve">Wykonawca nie później niż na </w:t>
      </w:r>
      <w:r w:rsidR="00DB6440">
        <w:rPr>
          <w:rFonts w:ascii="Verdana" w:hAnsi="Verdana"/>
          <w:sz w:val="20"/>
          <w:szCs w:val="20"/>
        </w:rPr>
        <w:t>7</w:t>
      </w:r>
      <w:r w:rsidRPr="00AB4AC0">
        <w:rPr>
          <w:rFonts w:ascii="Verdana" w:hAnsi="Verdana"/>
          <w:sz w:val="20"/>
          <w:szCs w:val="20"/>
        </w:rPr>
        <w:t xml:space="preserve"> dni przed planowanym skierowaniem Podwykonawcy do wykonania prac, zobowiązany jest przedłożyć do uzgodnienia i akceptacji Zamawiającemu dokumenty potwierdzające spełnianie przez Podwykonawcę </w:t>
      </w:r>
      <w:r w:rsidRPr="00AB4AC0">
        <w:rPr>
          <w:rFonts w:ascii="Verdana" w:hAnsi="Verdana"/>
          <w:sz w:val="20"/>
          <w:szCs w:val="20"/>
        </w:rPr>
        <w:lastRenderedPageBreak/>
        <w:t xml:space="preserve">wymogów udziału w realizacji Przedmiotu umowy, określonych niniejszą umową (zezwolenia, wpisy do rejestrów, wykazy sprzętu i zatrudnionych pracowników itp.). </w:t>
      </w:r>
    </w:p>
    <w:p w14:paraId="4F7DDB05"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bookmarkStart w:id="7" w:name="_Hlk179867953"/>
      <w:r w:rsidRPr="00AB4AC0">
        <w:rPr>
          <w:rFonts w:ascii="Verdana" w:hAnsi="Verdana"/>
          <w:sz w:val="20"/>
          <w:szCs w:val="20"/>
        </w:rPr>
        <w:t>Jeżeli Zamawiający</w:t>
      </w:r>
      <w:r w:rsidR="00CF24A5">
        <w:rPr>
          <w:rFonts w:ascii="Verdana" w:hAnsi="Verdana"/>
          <w:sz w:val="20"/>
          <w:szCs w:val="20"/>
        </w:rPr>
        <w:t xml:space="preserve"> </w:t>
      </w:r>
      <w:r w:rsidRPr="00AB4AC0">
        <w:rPr>
          <w:rFonts w:ascii="Verdana" w:hAnsi="Verdana"/>
          <w:sz w:val="20"/>
          <w:szCs w:val="20"/>
        </w:rPr>
        <w:t xml:space="preserve">w terminie </w:t>
      </w:r>
      <w:r w:rsidR="00DB6440">
        <w:rPr>
          <w:rFonts w:ascii="Verdana" w:hAnsi="Verdana"/>
          <w:sz w:val="20"/>
          <w:szCs w:val="20"/>
        </w:rPr>
        <w:t>7</w:t>
      </w:r>
      <w:r w:rsidRPr="00AB4AC0">
        <w:rPr>
          <w:rFonts w:ascii="Verdana" w:hAnsi="Verdana"/>
          <w:sz w:val="20"/>
          <w:szCs w:val="20"/>
        </w:rPr>
        <w:t xml:space="preserve"> dni od przedłożenia mu dokumentów, o których mowa w ust. 3, nie zgłosi na piśmie</w:t>
      </w:r>
      <w:r w:rsidR="006005C5">
        <w:rPr>
          <w:rFonts w:ascii="Verdana" w:hAnsi="Verdana"/>
          <w:sz w:val="20"/>
          <w:szCs w:val="20"/>
        </w:rPr>
        <w:t xml:space="preserve"> lub na adres e-mail podany w</w:t>
      </w:r>
      <w:r w:rsidRPr="00AB4AC0">
        <w:rPr>
          <w:rFonts w:ascii="Verdana" w:hAnsi="Verdana"/>
          <w:sz w:val="20"/>
          <w:szCs w:val="20"/>
        </w:rPr>
        <w:t xml:space="preserve"> </w:t>
      </w:r>
      <w:r w:rsidR="006005C5" w:rsidRPr="006005C5">
        <w:rPr>
          <w:rFonts w:ascii="Verdana" w:hAnsi="Verdana"/>
          <w:sz w:val="20"/>
          <w:szCs w:val="20"/>
        </w:rPr>
        <w:t>§ 1</w:t>
      </w:r>
      <w:r w:rsidR="00DA64E5">
        <w:rPr>
          <w:rFonts w:ascii="Verdana" w:hAnsi="Verdana"/>
          <w:sz w:val="20"/>
          <w:szCs w:val="20"/>
        </w:rPr>
        <w:t>5</w:t>
      </w:r>
      <w:r w:rsidR="006005C5">
        <w:rPr>
          <w:rFonts w:ascii="Verdana" w:hAnsi="Verdana"/>
          <w:sz w:val="20"/>
          <w:szCs w:val="20"/>
        </w:rPr>
        <w:t xml:space="preserve"> </w:t>
      </w:r>
      <w:r w:rsidRPr="00AB4AC0">
        <w:rPr>
          <w:rFonts w:ascii="Verdana" w:hAnsi="Verdana"/>
          <w:sz w:val="20"/>
          <w:szCs w:val="20"/>
        </w:rPr>
        <w:t xml:space="preserve">sprzeciwu lub zastrzeżeń, uważać się będzie, że zaakceptował zaproponowanego Podwykonawcę do realizacji </w:t>
      </w:r>
      <w:r w:rsidR="006005C5">
        <w:rPr>
          <w:rFonts w:ascii="Verdana" w:hAnsi="Verdana"/>
          <w:sz w:val="20"/>
          <w:szCs w:val="20"/>
        </w:rPr>
        <w:t xml:space="preserve">określonej w ust. 1 części </w:t>
      </w:r>
      <w:r w:rsidRPr="00AB4AC0">
        <w:rPr>
          <w:rFonts w:ascii="Verdana" w:hAnsi="Verdana"/>
          <w:sz w:val="20"/>
          <w:szCs w:val="20"/>
        </w:rPr>
        <w:t xml:space="preserve">Przedmiotu umowy. </w:t>
      </w:r>
    </w:p>
    <w:bookmarkEnd w:id="7"/>
    <w:p w14:paraId="2A4841AF"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Po uzyskaniu przez Wykonawcę akceptacji Zamawiającego zaproponowanego Podwykonawcy lub jeżeli Zamawiający nie zgłosi sprzeciwu lub zastrzeżeń w</w:t>
      </w:r>
      <w:r w:rsidR="00CF1E0A">
        <w:rPr>
          <w:rFonts w:ascii="Verdana" w:hAnsi="Verdana"/>
          <w:sz w:val="20"/>
          <w:szCs w:val="20"/>
        </w:rPr>
        <w:t> </w:t>
      </w:r>
      <w:r w:rsidRPr="00AB4AC0">
        <w:rPr>
          <w:rFonts w:ascii="Verdana" w:hAnsi="Verdana"/>
          <w:sz w:val="20"/>
          <w:szCs w:val="20"/>
        </w:rPr>
        <w:t xml:space="preserve">terminie, o którym mowach w ust. 4, Wykonawca przed skierowaniem Podwykonawcy do wykonania prac zobowiązany jest przedłożyć Zamawiającemu kopię umowy zawartej z Podwykonawcą. </w:t>
      </w:r>
    </w:p>
    <w:p w14:paraId="310C9B82"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W przypadku powierzenia przez Wykonawcę zadań Podwykonawcom, również oni winni posiadać wymagane przepisami prawa stosowne zezwolenia, wpisy do</w:t>
      </w:r>
      <w:r w:rsidR="00CF1E0A">
        <w:rPr>
          <w:rFonts w:ascii="Verdana" w:hAnsi="Verdana"/>
          <w:sz w:val="20"/>
          <w:szCs w:val="20"/>
        </w:rPr>
        <w:t> </w:t>
      </w:r>
      <w:r w:rsidRPr="00AB4AC0">
        <w:rPr>
          <w:rFonts w:ascii="Verdana" w:hAnsi="Verdana"/>
          <w:sz w:val="20"/>
          <w:szCs w:val="20"/>
        </w:rPr>
        <w:t xml:space="preserve">odpowiednich rejestrów itp., dotyczące zakresu wykonywanych przez nich usług. </w:t>
      </w:r>
    </w:p>
    <w:p w14:paraId="4BB6A843"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Za zgodą Zamawiającego dopuszcza się możliwość zmiany podmiotów, o których mowa w art. 118 ustawy Prawo zamówień publicznych, biorących udział w realizacji zamówienia lub jego części, na których zdolnościach technicznych lub zawodowych lub sytuacji finansowej lub ekonomicznej polega Wykonawca. Wykonawca jest zobowiązany wykazać Zamawiającemu, iż proponowany inny podmiot spełnia je w</w:t>
      </w:r>
      <w:r w:rsidR="00CF1E0A">
        <w:rPr>
          <w:rFonts w:ascii="Verdana" w:hAnsi="Verdana"/>
          <w:sz w:val="20"/>
          <w:szCs w:val="20"/>
        </w:rPr>
        <w:t> </w:t>
      </w:r>
      <w:r w:rsidRPr="00AB4AC0">
        <w:rPr>
          <w:rFonts w:ascii="Verdana" w:hAnsi="Verdana"/>
          <w:sz w:val="20"/>
          <w:szCs w:val="20"/>
        </w:rPr>
        <w:t>stopniu nie mniejszym niż wymagany w trakcie postępowania o udzielenie zamówienia.</w:t>
      </w:r>
    </w:p>
    <w:p w14:paraId="3961EA9B"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Wykonanie Przedmiotu umowy w podwykonawstwie nie zwalnia Wykonawcy z</w:t>
      </w:r>
      <w:r w:rsidR="00CF1E0A">
        <w:rPr>
          <w:rFonts w:ascii="Verdana" w:hAnsi="Verdana"/>
          <w:sz w:val="20"/>
          <w:szCs w:val="20"/>
        </w:rPr>
        <w:t> </w:t>
      </w:r>
      <w:r w:rsidRPr="00AB4AC0">
        <w:rPr>
          <w:rFonts w:ascii="Verdana" w:hAnsi="Verdana"/>
          <w:sz w:val="20"/>
          <w:szCs w:val="20"/>
        </w:rPr>
        <w:t>odpowiedzialności za wykonanie obowiązków wynikających z umowy i</w:t>
      </w:r>
      <w:r w:rsidR="00CF1E0A">
        <w:rPr>
          <w:rFonts w:ascii="Verdana" w:hAnsi="Verdana"/>
          <w:sz w:val="20"/>
          <w:szCs w:val="20"/>
        </w:rPr>
        <w:t> </w:t>
      </w:r>
      <w:r w:rsidRPr="00AB4AC0">
        <w:rPr>
          <w:rFonts w:ascii="Verdana" w:hAnsi="Verdana"/>
          <w:sz w:val="20"/>
          <w:szCs w:val="20"/>
        </w:rPr>
        <w:t xml:space="preserve">obowiązujących przepisów prawa. Wykonawca odpowiada za działania i zaniechania Podwykonawców jak za własne. </w:t>
      </w:r>
    </w:p>
    <w:p w14:paraId="7C721518"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W przypadku, gdy Wykonawca będzie wykonywał Przedmiot umowy przy pomocy Podwykonawców, to przed każdym rozliczeniem finansowym Wykonawca przedstawi Zamawiającemu pisemne potwierdzenie otrzymania przez każdego z</w:t>
      </w:r>
      <w:r w:rsidR="00CF1E0A">
        <w:rPr>
          <w:rFonts w:ascii="Verdana" w:hAnsi="Verdana"/>
          <w:sz w:val="20"/>
          <w:szCs w:val="20"/>
        </w:rPr>
        <w:t> </w:t>
      </w:r>
      <w:r w:rsidRPr="00AB4AC0">
        <w:rPr>
          <w:rFonts w:ascii="Verdana" w:hAnsi="Verdana"/>
          <w:sz w:val="20"/>
          <w:szCs w:val="20"/>
        </w:rPr>
        <w:t xml:space="preserve">Podwykonawców całego należnego im z tytułu wykonania usług wynagrodzenia lub potwierdzenie dokonania płatności pełnej kwoty wynagrodzenia należnego Podwykonawcy. Potwierdzenia, o których mowa, winny być pokwitowane przez Podwykonawcę. Dostarczenie powyższych potwierdzeń będzie stanowić warunek zapłaty wynagrodzenia Wykonawcy. </w:t>
      </w:r>
    </w:p>
    <w:p w14:paraId="3FA0434A"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 xml:space="preserve">Zamawiający wymaga, aby Wykonawca rozliczył się z zatrudnionymi przy realizacji Przedmiotu zamówienia Podwykonawcami przed terminem płatności ostatniej faktury Wykonawcy za realizację Przedmiotu umowy. Wykonawca zobowiązany jest o tym fakcie pisemnie powiadomić Zamawiającego. Dostarczenie powyższego zawiadomienia będzie stanowić warunek zapłaty ostatniej faktury Wykonawcy. </w:t>
      </w:r>
    </w:p>
    <w:p w14:paraId="0242343F"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 xml:space="preserve">Wykonawca we własnym zakresie i na własny koszt zapewni nadzór i koordynację działań Podwykonawców. </w:t>
      </w:r>
    </w:p>
    <w:p w14:paraId="40DAF781" w14:textId="77777777" w:rsidR="00AD5DEA" w:rsidRPr="00AB4AC0" w:rsidRDefault="00AD5DEA" w:rsidP="00AD5DEA">
      <w:pPr>
        <w:numPr>
          <w:ilvl w:val="2"/>
          <w:numId w:val="9"/>
        </w:numPr>
        <w:tabs>
          <w:tab w:val="clear" w:pos="1440"/>
          <w:tab w:val="num" w:pos="851"/>
        </w:tabs>
        <w:spacing w:line="276" w:lineRule="auto"/>
        <w:ind w:left="851" w:hanging="709"/>
        <w:jc w:val="both"/>
        <w:rPr>
          <w:rFonts w:ascii="Verdana" w:eastAsia="Verdana" w:hAnsi="Verdana" w:cs="Verdana"/>
          <w:sz w:val="20"/>
          <w:szCs w:val="20"/>
        </w:rPr>
      </w:pPr>
      <w:r w:rsidRPr="00AB4AC0">
        <w:rPr>
          <w:rFonts w:ascii="Verdana" w:hAnsi="Verdana"/>
          <w:sz w:val="20"/>
          <w:szCs w:val="20"/>
        </w:rPr>
        <w:t>Jakakolwiek przerwa w realizacji Przedmiotu umowy, wynikająca z braku Podwykonawcy, będzie traktowana jako przerwa wynikła z przyczyn zależnych od Wykonawcy, w całości obciążać będzie Wykonawcę i nie może stanowić podstawy do zmiany terminów i warunków niniejszej umowy.</w:t>
      </w:r>
    </w:p>
    <w:bookmarkEnd w:id="6"/>
    <w:p w14:paraId="2B55E68F" w14:textId="77777777" w:rsidR="00AD5DEA" w:rsidRPr="00AD5DEA" w:rsidRDefault="00AD5DEA" w:rsidP="00AB4AC0">
      <w:pPr>
        <w:spacing w:line="276" w:lineRule="auto"/>
        <w:ind w:left="851"/>
        <w:jc w:val="both"/>
        <w:rPr>
          <w:rFonts w:ascii="Verdana" w:eastAsia="Verdana" w:hAnsi="Verdana" w:cs="Verdana"/>
          <w:sz w:val="20"/>
          <w:szCs w:val="20"/>
        </w:rPr>
      </w:pPr>
    </w:p>
    <w:p w14:paraId="197ACC80" w14:textId="77777777" w:rsidR="00784924" w:rsidRPr="00AD5DEA" w:rsidRDefault="00784924" w:rsidP="00796E3F">
      <w:pPr>
        <w:shd w:val="clear" w:color="auto" w:fill="FFFFFF"/>
        <w:spacing w:line="276" w:lineRule="auto"/>
        <w:ind w:right="14"/>
        <w:jc w:val="center"/>
        <w:rPr>
          <w:rFonts w:ascii="Verdana" w:eastAsia="Verdana" w:hAnsi="Verdana" w:cs="Verdana"/>
          <w:b/>
          <w:sz w:val="20"/>
          <w:szCs w:val="20"/>
        </w:rPr>
      </w:pPr>
      <w:r w:rsidRPr="00AD5DEA">
        <w:rPr>
          <w:rFonts w:ascii="Verdana" w:eastAsia="Verdana" w:hAnsi="Verdana" w:cs="Verdana"/>
          <w:b/>
          <w:sz w:val="20"/>
          <w:szCs w:val="20"/>
        </w:rPr>
        <w:t>§ 1</w:t>
      </w:r>
      <w:r w:rsidR="002F353E">
        <w:rPr>
          <w:rFonts w:ascii="Verdana" w:eastAsia="Verdana" w:hAnsi="Verdana" w:cs="Verdana"/>
          <w:b/>
          <w:sz w:val="20"/>
          <w:szCs w:val="20"/>
        </w:rPr>
        <w:t>4</w:t>
      </w:r>
      <w:r w:rsidRPr="00AD5DEA">
        <w:rPr>
          <w:rFonts w:ascii="Verdana" w:eastAsia="Verdana" w:hAnsi="Verdana" w:cs="Verdana"/>
          <w:b/>
          <w:sz w:val="20"/>
          <w:szCs w:val="20"/>
        </w:rPr>
        <w:t>. Ochrona danych osobowych</w:t>
      </w:r>
    </w:p>
    <w:p w14:paraId="17040818" w14:textId="77777777" w:rsidR="00784924" w:rsidRPr="00AD5DEA" w:rsidRDefault="00784924" w:rsidP="00796E3F">
      <w:pPr>
        <w:numPr>
          <w:ilvl w:val="0"/>
          <w:numId w:val="31"/>
        </w:numPr>
        <w:spacing w:line="276" w:lineRule="auto"/>
        <w:contextualSpacing/>
        <w:jc w:val="both"/>
        <w:rPr>
          <w:rFonts w:ascii="Verdana" w:hAnsi="Verdana"/>
          <w:sz w:val="20"/>
          <w:szCs w:val="20"/>
          <w:lang w:eastAsia="en-US"/>
        </w:rPr>
      </w:pPr>
      <w:r w:rsidRPr="00AD5DEA">
        <w:rPr>
          <w:rFonts w:ascii="Verdana" w:eastAsia="Lucida Sans Unicode" w:hAnsi="Verdana"/>
          <w:sz w:val="20"/>
          <w:szCs w:val="20"/>
        </w:rPr>
        <w:t xml:space="preserve">Jeżeli z charakteru przedmiotu Umowy wynika, że w związku z realizacją Umowy dochodzi do powierzenia przetwarzania danych osobowych, </w:t>
      </w:r>
      <w:r w:rsidR="003208BE" w:rsidRPr="00AD5DEA">
        <w:rPr>
          <w:rFonts w:ascii="Verdana" w:eastAsia="Lucida Sans Unicode" w:hAnsi="Verdana"/>
          <w:sz w:val="20"/>
          <w:szCs w:val="20"/>
        </w:rPr>
        <w:t xml:space="preserve">Zamawiający </w:t>
      </w:r>
      <w:r w:rsidRPr="00AD5DEA">
        <w:rPr>
          <w:rFonts w:ascii="Verdana" w:eastAsia="Lucida Sans Unicode" w:hAnsi="Verdana"/>
          <w:sz w:val="20"/>
          <w:szCs w:val="20"/>
        </w:rPr>
        <w:t xml:space="preserve">będzie ich administratorem w rozumieniu art. 4 pkt 7 Rozporządzenia PE i Rady (UE) 2016/679 z dnia 27 kwietnia 2016 r. (zwane dalej „Rozporządzeniem”), a </w:t>
      </w:r>
      <w:r w:rsidR="003208BE" w:rsidRPr="00AD5DEA">
        <w:rPr>
          <w:rFonts w:ascii="Verdana" w:eastAsia="Lucida Sans Unicode" w:hAnsi="Verdana"/>
          <w:sz w:val="20"/>
          <w:szCs w:val="20"/>
        </w:rPr>
        <w:t xml:space="preserve">Wykonawca </w:t>
      </w:r>
      <w:r w:rsidRPr="00AD5DEA">
        <w:rPr>
          <w:rFonts w:ascii="Verdana" w:eastAsia="Lucida Sans Unicode" w:hAnsi="Verdana"/>
          <w:sz w:val="20"/>
          <w:szCs w:val="20"/>
        </w:rPr>
        <w:t>– podmiotem przetwarzającym te dane w rozumieniu pkt 8 tego przepisu.</w:t>
      </w:r>
    </w:p>
    <w:p w14:paraId="10B74009" w14:textId="77777777" w:rsidR="00784924" w:rsidRPr="00AD5DEA" w:rsidRDefault="003208BE" w:rsidP="00796E3F">
      <w:pPr>
        <w:numPr>
          <w:ilvl w:val="0"/>
          <w:numId w:val="31"/>
        </w:numPr>
        <w:spacing w:line="276" w:lineRule="auto"/>
        <w:ind w:left="426" w:hanging="357"/>
        <w:contextualSpacing/>
        <w:jc w:val="both"/>
        <w:rPr>
          <w:rFonts w:ascii="Verdana" w:hAnsi="Verdana"/>
          <w:sz w:val="20"/>
          <w:szCs w:val="20"/>
        </w:rPr>
      </w:pPr>
      <w:r w:rsidRPr="00AD5DEA">
        <w:rPr>
          <w:rFonts w:ascii="Verdana" w:eastAsia="Lucida Sans Unicode" w:hAnsi="Verdana"/>
          <w:sz w:val="20"/>
          <w:szCs w:val="20"/>
        </w:rPr>
        <w:t xml:space="preserve">Zamawiający </w:t>
      </w:r>
      <w:r w:rsidR="00784924" w:rsidRPr="00AD5DEA">
        <w:rPr>
          <w:rFonts w:ascii="Verdana" w:eastAsia="Lucida Sans Unicode" w:hAnsi="Verdana"/>
          <w:sz w:val="20"/>
          <w:szCs w:val="20"/>
        </w:rPr>
        <w:t xml:space="preserve">powierza </w:t>
      </w:r>
      <w:r w:rsidRPr="00AD5DEA">
        <w:rPr>
          <w:rFonts w:ascii="Verdana" w:eastAsia="Lucida Sans Unicode" w:hAnsi="Verdana"/>
          <w:sz w:val="20"/>
          <w:szCs w:val="20"/>
        </w:rPr>
        <w:t>Wykonawca</w:t>
      </w:r>
      <w:r w:rsidR="00784924" w:rsidRPr="00AD5DEA">
        <w:rPr>
          <w:rFonts w:ascii="Verdana" w:eastAsia="Lucida Sans Unicode" w:hAnsi="Verdana"/>
          <w:sz w:val="20"/>
          <w:szCs w:val="20"/>
        </w:rPr>
        <w:t>, w trybie art. 28 Rozporządzenia dane osobowe do przetwarzania, wyłącznie w celu wykonania przedmiotu niniejszej umowy.</w:t>
      </w:r>
    </w:p>
    <w:p w14:paraId="61205F67" w14:textId="77777777" w:rsidR="00784924" w:rsidRPr="00AD5DEA" w:rsidRDefault="003208BE" w:rsidP="00796E3F">
      <w:pPr>
        <w:numPr>
          <w:ilvl w:val="0"/>
          <w:numId w:val="31"/>
        </w:numPr>
        <w:spacing w:line="276" w:lineRule="auto"/>
        <w:ind w:left="426" w:hanging="357"/>
        <w:contextualSpacing/>
        <w:jc w:val="both"/>
        <w:rPr>
          <w:rFonts w:ascii="Verdana" w:hAnsi="Verdana"/>
          <w:sz w:val="20"/>
          <w:szCs w:val="20"/>
        </w:rPr>
      </w:pPr>
      <w:r w:rsidRPr="00AD5DEA">
        <w:rPr>
          <w:rFonts w:ascii="Verdana" w:eastAsia="Lucida Sans Unicode" w:hAnsi="Verdana"/>
          <w:sz w:val="20"/>
          <w:szCs w:val="20"/>
        </w:rPr>
        <w:lastRenderedPageBreak/>
        <w:t>Wykonawca</w:t>
      </w:r>
      <w:r w:rsidR="00784924" w:rsidRPr="00AD5DEA">
        <w:rPr>
          <w:rFonts w:ascii="Verdana" w:eastAsia="Lucida Sans Unicode" w:hAnsi="Verdana"/>
          <w:sz w:val="20"/>
          <w:szCs w:val="20"/>
        </w:rPr>
        <w:t xml:space="preserve"> zobowiązuje się:</w:t>
      </w:r>
    </w:p>
    <w:p w14:paraId="31F8CCDC" w14:textId="77777777" w:rsidR="00784924" w:rsidRPr="00AD5DEA" w:rsidRDefault="00784924" w:rsidP="00796E3F">
      <w:pPr>
        <w:numPr>
          <w:ilvl w:val="1"/>
          <w:numId w:val="32"/>
        </w:numPr>
        <w:spacing w:line="276" w:lineRule="auto"/>
        <w:ind w:left="993" w:hanging="357"/>
        <w:contextualSpacing/>
        <w:jc w:val="both"/>
        <w:rPr>
          <w:rFonts w:ascii="Verdana" w:hAnsi="Verdana"/>
          <w:sz w:val="20"/>
          <w:szCs w:val="20"/>
        </w:rPr>
      </w:pPr>
      <w:r w:rsidRPr="00AD5DEA">
        <w:rPr>
          <w:rFonts w:ascii="Verdana" w:eastAsia="Lucida Sans Unicode" w:hAnsi="Verdana"/>
          <w:sz w:val="20"/>
          <w:szCs w:val="20"/>
        </w:rPr>
        <w:t>przetwarzać powierzone mu dane osobowe zgodnie z niniejszą umową, Rozporządzeniem oraz z innymi przepisami prawa powszechnie obowiązującego, które chronią prawa osób, których dane dotyczą,</w:t>
      </w:r>
    </w:p>
    <w:p w14:paraId="30D7D09D" w14:textId="77777777" w:rsidR="00784924" w:rsidRPr="00AD5DEA" w:rsidRDefault="00784924" w:rsidP="00796E3F">
      <w:pPr>
        <w:numPr>
          <w:ilvl w:val="1"/>
          <w:numId w:val="32"/>
        </w:numPr>
        <w:spacing w:line="276" w:lineRule="auto"/>
        <w:ind w:left="993" w:hanging="357"/>
        <w:contextualSpacing/>
        <w:jc w:val="both"/>
        <w:rPr>
          <w:rFonts w:ascii="Verdana" w:hAnsi="Verdana"/>
          <w:sz w:val="20"/>
          <w:szCs w:val="20"/>
        </w:rPr>
      </w:pPr>
      <w:r w:rsidRPr="00AD5DEA">
        <w:rPr>
          <w:rFonts w:ascii="Verdana" w:eastAsia="Lucida Sans Unicode" w:hAnsi="Verdana"/>
          <w:sz w:val="20"/>
          <w:szCs w:val="2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26AF5D1" w14:textId="77777777" w:rsidR="00784924" w:rsidRPr="00AD5DEA" w:rsidRDefault="00784924" w:rsidP="00796E3F">
      <w:pPr>
        <w:numPr>
          <w:ilvl w:val="1"/>
          <w:numId w:val="32"/>
        </w:numPr>
        <w:spacing w:line="276" w:lineRule="auto"/>
        <w:ind w:left="993" w:hanging="357"/>
        <w:contextualSpacing/>
        <w:jc w:val="both"/>
        <w:rPr>
          <w:rFonts w:ascii="Verdana" w:hAnsi="Verdana"/>
          <w:sz w:val="20"/>
          <w:szCs w:val="20"/>
        </w:rPr>
      </w:pPr>
      <w:r w:rsidRPr="00AD5DEA">
        <w:rPr>
          <w:rFonts w:ascii="Verdana" w:eastAsia="Lucida Sans Unicode" w:hAnsi="Verdana"/>
          <w:sz w:val="20"/>
          <w:szCs w:val="20"/>
        </w:rPr>
        <w:t>dołożyć należytej staranności przy przetwarzaniu powierzonych danych osobowych,</w:t>
      </w:r>
    </w:p>
    <w:p w14:paraId="3C654A83" w14:textId="77777777" w:rsidR="00784924" w:rsidRPr="00AD5DEA" w:rsidRDefault="00784924" w:rsidP="00796E3F">
      <w:pPr>
        <w:numPr>
          <w:ilvl w:val="1"/>
          <w:numId w:val="32"/>
        </w:numPr>
        <w:spacing w:line="276" w:lineRule="auto"/>
        <w:ind w:left="993" w:hanging="357"/>
        <w:contextualSpacing/>
        <w:jc w:val="both"/>
        <w:rPr>
          <w:rFonts w:ascii="Verdana" w:hAnsi="Verdana"/>
          <w:sz w:val="20"/>
          <w:szCs w:val="20"/>
        </w:rPr>
      </w:pPr>
      <w:r w:rsidRPr="00AD5DEA">
        <w:rPr>
          <w:rFonts w:ascii="Verdana" w:eastAsia="Lucida Sans Unicode" w:hAnsi="Verdana"/>
          <w:sz w:val="20"/>
          <w:szCs w:val="20"/>
        </w:rPr>
        <w:t>do nadania upoważnień do przetwarzania danych osobowych wszystkim osobom, które będą przetwarzały powierzone dane w celu realizacji niniejszej umowy,</w:t>
      </w:r>
    </w:p>
    <w:p w14:paraId="14E85989" w14:textId="77777777" w:rsidR="00784924" w:rsidRPr="00AD5DEA" w:rsidRDefault="00784924" w:rsidP="00796E3F">
      <w:pPr>
        <w:numPr>
          <w:ilvl w:val="1"/>
          <w:numId w:val="32"/>
        </w:numPr>
        <w:spacing w:line="276" w:lineRule="auto"/>
        <w:ind w:left="993" w:hanging="357"/>
        <w:contextualSpacing/>
        <w:jc w:val="both"/>
        <w:rPr>
          <w:rFonts w:ascii="Verdana" w:hAnsi="Verdana"/>
          <w:sz w:val="20"/>
          <w:szCs w:val="20"/>
        </w:rPr>
      </w:pPr>
      <w:r w:rsidRPr="00AD5DEA">
        <w:rPr>
          <w:rFonts w:ascii="Verdana" w:eastAsia="Lucida Sans Unicode" w:hAnsi="Verdana"/>
          <w:sz w:val="20"/>
          <w:szCs w:val="20"/>
        </w:rPr>
        <w:t>zapewnić zachowanie w</w:t>
      </w:r>
      <w:r w:rsidR="00115E2A">
        <w:rPr>
          <w:rFonts w:ascii="Verdana" w:eastAsia="Lucida Sans Unicode" w:hAnsi="Verdana"/>
          <w:sz w:val="20"/>
          <w:szCs w:val="20"/>
        </w:rPr>
        <w:t xml:space="preserve"> </w:t>
      </w:r>
      <w:r w:rsidR="0065497A" w:rsidRPr="00AD5DEA">
        <w:rPr>
          <w:rFonts w:ascii="Verdana" w:eastAsia="Lucida Sans Unicode" w:hAnsi="Verdana"/>
          <w:sz w:val="20"/>
          <w:szCs w:val="20"/>
        </w:rPr>
        <w:t>tajemnicy</w:t>
      </w:r>
      <w:r w:rsidRPr="00AD5DEA">
        <w:rPr>
          <w:rFonts w:ascii="Verdana" w:eastAsia="Lucida Sans Unicode" w:hAnsi="Verdana"/>
          <w:sz w:val="20"/>
          <w:szCs w:val="20"/>
        </w:rPr>
        <w:t xml:space="preserve"> (o której mowa w art. 28 ust</w:t>
      </w:r>
      <w:r w:rsidR="00115E2A">
        <w:rPr>
          <w:rFonts w:ascii="Verdana" w:eastAsia="Lucida Sans Unicode" w:hAnsi="Verdana"/>
          <w:sz w:val="20"/>
          <w:szCs w:val="20"/>
        </w:rPr>
        <w:t>.</w:t>
      </w:r>
      <w:r w:rsidRPr="00AD5DEA">
        <w:rPr>
          <w:rFonts w:ascii="Verdana" w:eastAsia="Lucida Sans Unicode" w:hAnsi="Verdana"/>
          <w:sz w:val="20"/>
          <w:szCs w:val="20"/>
        </w:rPr>
        <w:t xml:space="preserve"> 3 pkt b Rozporządzenia) przetwarzanych danych przez osoby, które upoważnia do przetwarzania danych osobowych w celu realizacji niniejszej umowy, zarówno w</w:t>
      </w:r>
      <w:r w:rsidR="000A3417" w:rsidRPr="00AD5DEA">
        <w:rPr>
          <w:rFonts w:ascii="Verdana" w:eastAsia="Lucida Sans Unicode" w:hAnsi="Verdana"/>
          <w:sz w:val="20"/>
          <w:szCs w:val="20"/>
        </w:rPr>
        <w:t> </w:t>
      </w:r>
      <w:r w:rsidRPr="00AD5DEA">
        <w:rPr>
          <w:rFonts w:ascii="Verdana" w:eastAsia="Lucida Sans Unicode" w:hAnsi="Verdana"/>
          <w:sz w:val="20"/>
          <w:szCs w:val="20"/>
        </w:rPr>
        <w:t>trakcie zatrudnienia ich w Podmiocie przetwarzającym, jak i po jego ustaniu.</w:t>
      </w:r>
    </w:p>
    <w:p w14:paraId="30BF9D5C"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po wykonaniu przedmiotu zamówienia, usuwa / zwraca </w:t>
      </w:r>
      <w:r w:rsidRPr="00AD5DEA">
        <w:rPr>
          <w:rFonts w:ascii="Verdana" w:eastAsia="Lucida Sans Unicode" w:hAnsi="Verdana"/>
          <w:sz w:val="20"/>
          <w:szCs w:val="20"/>
        </w:rPr>
        <w:t xml:space="preserve">Zamawiającemu </w:t>
      </w:r>
      <w:r w:rsidR="00784924" w:rsidRPr="00AD5DEA">
        <w:rPr>
          <w:rFonts w:ascii="Verdana" w:eastAsia="Lucida Sans Unicode" w:hAnsi="Verdana"/>
          <w:sz w:val="20"/>
          <w:szCs w:val="20"/>
        </w:rPr>
        <w:t>wszelkie dane osobowe oraz usuwa wszelkie ich istniejące kopie, chyba że prawo Unii lub prawo państwa członkowskiego nakazują przechowywanie danych osobowych.</w:t>
      </w:r>
    </w:p>
    <w:p w14:paraId="42049BED"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Wykonawca</w:t>
      </w:r>
      <w:r w:rsidR="00784924" w:rsidRPr="00AD5DEA">
        <w:rPr>
          <w:rFonts w:ascii="Verdana" w:eastAsia="Lucida Sans Unicode" w:hAnsi="Verdana"/>
          <w:sz w:val="20"/>
          <w:szCs w:val="20"/>
        </w:rPr>
        <w:t xml:space="preserve"> pomaga </w:t>
      </w:r>
      <w:r w:rsidRPr="00AD5DEA">
        <w:rPr>
          <w:rFonts w:ascii="Verdana" w:eastAsia="Lucida Sans Unicode" w:hAnsi="Verdana"/>
          <w:sz w:val="20"/>
          <w:szCs w:val="20"/>
        </w:rPr>
        <w:t xml:space="preserve">Zamawiającemu </w:t>
      </w:r>
      <w:r w:rsidR="00784924" w:rsidRPr="00AD5DEA">
        <w:rPr>
          <w:rFonts w:ascii="Verdana" w:eastAsia="Lucida Sans Unicode" w:hAnsi="Verdana"/>
          <w:sz w:val="20"/>
          <w:szCs w:val="20"/>
        </w:rPr>
        <w:t>w niezbędnym zakresie wywiązywać się z obowiązku odpowiadania na żądania osoby, której dane dotyczą oraz wywiązywania się z</w:t>
      </w:r>
      <w:r w:rsidR="000A3417" w:rsidRPr="00AD5DEA">
        <w:rPr>
          <w:rFonts w:ascii="Verdana" w:eastAsia="Lucida Sans Unicode" w:hAnsi="Verdana"/>
          <w:sz w:val="20"/>
          <w:szCs w:val="20"/>
        </w:rPr>
        <w:t> </w:t>
      </w:r>
      <w:r w:rsidR="00784924" w:rsidRPr="00AD5DEA">
        <w:rPr>
          <w:rFonts w:ascii="Verdana" w:eastAsia="Lucida Sans Unicode" w:hAnsi="Verdana"/>
          <w:sz w:val="20"/>
          <w:szCs w:val="20"/>
        </w:rPr>
        <w:t xml:space="preserve">obowiązków określonych w art. 32-36 Rozporządzenia. </w:t>
      </w:r>
    </w:p>
    <w:p w14:paraId="45DEB434"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Wykonawca</w:t>
      </w:r>
      <w:r w:rsidR="00784924" w:rsidRPr="00AD5DEA">
        <w:rPr>
          <w:rFonts w:ascii="Verdana" w:eastAsia="Lucida Sans Unicode" w:hAnsi="Verdana"/>
          <w:sz w:val="20"/>
          <w:szCs w:val="20"/>
        </w:rPr>
        <w:t>, po stwierdzeniu naruszenia ochrony danych osobowych bez zbędnej zwłoki zgłasza je administratorowi, nie później niż w ciągu 72 godzin od stwierdzenia naruszenia.</w:t>
      </w:r>
    </w:p>
    <w:p w14:paraId="0BB41851"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Zamawiający</w:t>
      </w:r>
      <w:r w:rsidR="00784924" w:rsidRPr="00AD5DEA">
        <w:rPr>
          <w:rFonts w:ascii="Verdana" w:eastAsia="Lucida Sans Unicode" w:hAnsi="Verdana"/>
          <w:sz w:val="20"/>
          <w:szCs w:val="20"/>
        </w:rPr>
        <w:t xml:space="preserve">, zgodnie z art. 28 ust. 3 pkt h) Rozporządzenia ma prawo kontroli, czy środki zastosowane przez </w:t>
      </w:r>
      <w:r w:rsidRPr="00AD5DEA">
        <w:rPr>
          <w:rFonts w:ascii="Verdana" w:eastAsia="Lucida Sans Unicode" w:hAnsi="Verdana"/>
          <w:sz w:val="20"/>
          <w:szCs w:val="20"/>
        </w:rPr>
        <w:t xml:space="preserve">Wykonawcę </w:t>
      </w:r>
      <w:r w:rsidR="00784924" w:rsidRPr="00AD5DEA">
        <w:rPr>
          <w:rFonts w:ascii="Verdana" w:eastAsia="Lucida Sans Unicode" w:hAnsi="Verdana"/>
          <w:sz w:val="20"/>
          <w:szCs w:val="20"/>
        </w:rPr>
        <w:t>przy przetwarzaniu i zabezpieczeniu powierzonych danych osobowych spełniają postanowienia umowy, w tym zlecenia jej wykonania audytorowi.</w:t>
      </w:r>
    </w:p>
    <w:p w14:paraId="1715A4B5"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Zamawiający </w:t>
      </w:r>
      <w:r w:rsidR="00784924" w:rsidRPr="00AD5DEA">
        <w:rPr>
          <w:rFonts w:ascii="Verdana" w:eastAsia="Lucida Sans Unicode" w:hAnsi="Verdana"/>
          <w:sz w:val="20"/>
          <w:szCs w:val="20"/>
        </w:rPr>
        <w:t xml:space="preserve">realizować będzie prawo kontroli w godzinach pracy </w:t>
      </w:r>
      <w:r w:rsidRPr="00AD5DEA">
        <w:rPr>
          <w:rFonts w:ascii="Verdana" w:eastAsia="Lucida Sans Unicode" w:hAnsi="Verdana"/>
          <w:sz w:val="20"/>
          <w:szCs w:val="20"/>
        </w:rPr>
        <w:t xml:space="preserve">Wykonawcy </w:t>
      </w:r>
      <w:r w:rsidR="00784924" w:rsidRPr="00AD5DEA">
        <w:rPr>
          <w:rFonts w:ascii="Verdana" w:eastAsia="Lucida Sans Unicode" w:hAnsi="Verdana"/>
          <w:sz w:val="20"/>
          <w:szCs w:val="20"/>
        </w:rPr>
        <w:t>informując o kontroli minimum 3 dni przed planowanym jej przeprowadzeniem.</w:t>
      </w:r>
    </w:p>
    <w:p w14:paraId="345C7FF5"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zobowiązuje się do usunięcia uchybień stwierdzonych podczas kontroli w terminie nie dłuższym niż 7 dni </w:t>
      </w:r>
    </w:p>
    <w:p w14:paraId="5BA5A96D"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udostępnia </w:t>
      </w:r>
      <w:r w:rsidRPr="00AD5DEA">
        <w:rPr>
          <w:rFonts w:ascii="Verdana" w:eastAsia="Lucida Sans Unicode" w:hAnsi="Verdana"/>
          <w:sz w:val="20"/>
          <w:szCs w:val="20"/>
        </w:rPr>
        <w:t xml:space="preserve">Zamawiającemu </w:t>
      </w:r>
      <w:r w:rsidR="00784924" w:rsidRPr="00AD5DEA">
        <w:rPr>
          <w:rFonts w:ascii="Verdana" w:eastAsia="Lucida Sans Unicode" w:hAnsi="Verdana"/>
          <w:sz w:val="20"/>
          <w:szCs w:val="20"/>
        </w:rPr>
        <w:t>wszelkie informacje niezbędne do wykazania spełnienia obowiązków określonych w art. 28 Rozporządzenia.</w:t>
      </w:r>
    </w:p>
    <w:p w14:paraId="7D61A91D"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może powierzyć dane osobowe objęte niniejszą umową do dalszego przetwarzania podwykonawcom jedynie w celu wykonania umowy po uzyskaniu uprzedniej pisemnej zgody </w:t>
      </w:r>
      <w:r w:rsidRPr="00AD5DEA">
        <w:rPr>
          <w:rFonts w:ascii="Verdana" w:eastAsia="Lucida Sans Unicode" w:hAnsi="Verdana"/>
          <w:sz w:val="20"/>
          <w:szCs w:val="20"/>
        </w:rPr>
        <w:t>Zamawiającego.</w:t>
      </w:r>
      <w:r w:rsidR="00784924" w:rsidRPr="00AD5DEA">
        <w:rPr>
          <w:rFonts w:ascii="Verdana" w:eastAsia="Lucida Sans Unicode" w:hAnsi="Verdana"/>
          <w:sz w:val="20"/>
          <w:szCs w:val="20"/>
        </w:rPr>
        <w:t xml:space="preserve">  </w:t>
      </w:r>
    </w:p>
    <w:p w14:paraId="26A1BAAB" w14:textId="77777777" w:rsidR="00784924" w:rsidRPr="00AD5DEA" w:rsidRDefault="00784924"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Podwykonawca, winien spełniać te same gwarancje i obowiązki jakie zostały nałożone na </w:t>
      </w:r>
      <w:r w:rsidR="003208BE" w:rsidRPr="00AD5DEA">
        <w:rPr>
          <w:rFonts w:ascii="Verdana" w:eastAsia="Lucida Sans Unicode" w:hAnsi="Verdana"/>
          <w:sz w:val="20"/>
          <w:szCs w:val="20"/>
        </w:rPr>
        <w:t xml:space="preserve">Wykonawcę. </w:t>
      </w:r>
      <w:r w:rsidRPr="00AD5DEA">
        <w:rPr>
          <w:rFonts w:ascii="Verdana" w:eastAsia="Lucida Sans Unicode" w:hAnsi="Verdana"/>
          <w:sz w:val="20"/>
          <w:szCs w:val="20"/>
        </w:rPr>
        <w:t xml:space="preserve"> </w:t>
      </w:r>
    </w:p>
    <w:p w14:paraId="2582F2C9"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ponosi pełną odpowiedzialność wobec </w:t>
      </w:r>
      <w:r w:rsidRPr="00AD5DEA">
        <w:rPr>
          <w:rFonts w:ascii="Verdana" w:eastAsia="Lucida Sans Unicode" w:hAnsi="Verdana"/>
          <w:sz w:val="20"/>
          <w:szCs w:val="20"/>
        </w:rPr>
        <w:t xml:space="preserve">Zamawiającego </w:t>
      </w:r>
      <w:r w:rsidR="00784924" w:rsidRPr="00AD5DEA">
        <w:rPr>
          <w:rFonts w:ascii="Verdana" w:eastAsia="Lucida Sans Unicode" w:hAnsi="Verdana"/>
          <w:sz w:val="20"/>
          <w:szCs w:val="20"/>
        </w:rPr>
        <w:t>za działanie podwykonawcy w</w:t>
      </w:r>
      <w:r w:rsidR="000A3417" w:rsidRPr="00AD5DEA">
        <w:rPr>
          <w:rFonts w:ascii="Verdana" w:eastAsia="Lucida Sans Unicode" w:hAnsi="Verdana"/>
          <w:sz w:val="20"/>
          <w:szCs w:val="20"/>
        </w:rPr>
        <w:t> </w:t>
      </w:r>
      <w:r w:rsidR="00784924" w:rsidRPr="00AD5DEA">
        <w:rPr>
          <w:rFonts w:ascii="Verdana" w:eastAsia="Lucida Sans Unicode" w:hAnsi="Verdana"/>
          <w:sz w:val="20"/>
          <w:szCs w:val="20"/>
        </w:rPr>
        <w:t>zakresie obowiązku ochrony danych.</w:t>
      </w:r>
    </w:p>
    <w:p w14:paraId="2BA8D97E"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Wykonawca</w:t>
      </w:r>
      <w:r w:rsidR="00453170">
        <w:rPr>
          <w:rFonts w:ascii="Verdana" w:eastAsia="Lucida Sans Unicode" w:hAnsi="Verdana"/>
          <w:sz w:val="20"/>
          <w:szCs w:val="20"/>
        </w:rPr>
        <w:t xml:space="preserve"> </w:t>
      </w:r>
      <w:r w:rsidR="00784924" w:rsidRPr="00AD5DEA">
        <w:rPr>
          <w:rFonts w:ascii="Verdana" w:eastAsia="Lucida Sans Unicode" w:hAnsi="Verdana"/>
          <w:sz w:val="20"/>
          <w:szCs w:val="20"/>
        </w:rPr>
        <w:t xml:space="preserve">zobowiązuje się do niezwłocznego poinformowania </w:t>
      </w:r>
      <w:r w:rsidRPr="00AD5DEA">
        <w:rPr>
          <w:rFonts w:ascii="Verdana" w:eastAsia="Lucida Sans Unicode" w:hAnsi="Verdana"/>
          <w:sz w:val="20"/>
          <w:szCs w:val="20"/>
        </w:rPr>
        <w:t xml:space="preserve">Zamawiającego </w:t>
      </w:r>
      <w:r w:rsidR="00784924" w:rsidRPr="00AD5DEA">
        <w:rPr>
          <w:rFonts w:ascii="Verdana" w:eastAsia="Lucida Sans Unicode" w:hAnsi="Verdana"/>
          <w:sz w:val="20"/>
          <w:szCs w:val="20"/>
        </w:rPr>
        <w:t xml:space="preserve">o jakimkolwiek postępowaniu, w szczególności administracyjnym lub sądowym, dotyczącym przetwarzania przez </w:t>
      </w:r>
      <w:r w:rsidRPr="00AD5DEA">
        <w:rPr>
          <w:rFonts w:ascii="Verdana" w:eastAsia="Lucida Sans Unicode" w:hAnsi="Verdana"/>
          <w:sz w:val="20"/>
          <w:szCs w:val="20"/>
        </w:rPr>
        <w:t xml:space="preserve">Wykonawcę </w:t>
      </w:r>
      <w:r w:rsidR="00784924" w:rsidRPr="00AD5DEA">
        <w:rPr>
          <w:rFonts w:ascii="Verdana" w:eastAsia="Lucida Sans Unicode" w:hAnsi="Verdana"/>
          <w:sz w:val="20"/>
          <w:szCs w:val="20"/>
        </w:rPr>
        <w:t xml:space="preserve">danych osobowych określonych w umowie, o jakiejkolwiek decyzji administracyjnej lub orzeczeniu dotyczącym przetwarzania tych danych, skierowanych do </w:t>
      </w:r>
      <w:r w:rsidRPr="00AD5DEA">
        <w:rPr>
          <w:rFonts w:ascii="Verdana" w:eastAsia="Lucida Sans Unicode" w:hAnsi="Verdana"/>
          <w:sz w:val="20"/>
          <w:szCs w:val="20"/>
        </w:rPr>
        <w:t>Wykonawcy</w:t>
      </w:r>
      <w:r w:rsidR="00784924" w:rsidRPr="00AD5DEA">
        <w:rPr>
          <w:rFonts w:ascii="Verdana" w:eastAsia="Lucida Sans Unicode" w:hAnsi="Verdana"/>
          <w:sz w:val="20"/>
          <w:szCs w:val="20"/>
        </w:rPr>
        <w:t>, a także o wszelkich planowanych, o ile są wiadome, lub realizowanych kontrolach i inspekcjach dotyczących przetwarzania danych osobowych, w</w:t>
      </w:r>
      <w:r w:rsidR="000A3417" w:rsidRPr="00AD5DEA">
        <w:rPr>
          <w:rFonts w:ascii="Verdana" w:eastAsia="Lucida Sans Unicode" w:hAnsi="Verdana"/>
          <w:sz w:val="20"/>
          <w:szCs w:val="20"/>
        </w:rPr>
        <w:t> </w:t>
      </w:r>
      <w:r w:rsidR="00784924" w:rsidRPr="00AD5DEA">
        <w:rPr>
          <w:rFonts w:ascii="Verdana" w:eastAsia="Lucida Sans Unicode" w:hAnsi="Verdana"/>
          <w:sz w:val="20"/>
          <w:szCs w:val="20"/>
        </w:rPr>
        <w:t>szczególności prowadzonych przez inspektorów upoważnionych przez</w:t>
      </w:r>
      <w:r w:rsidR="00453170">
        <w:rPr>
          <w:rFonts w:ascii="Verdana" w:eastAsia="Lucida Sans Unicode" w:hAnsi="Verdana"/>
          <w:sz w:val="20"/>
          <w:szCs w:val="20"/>
        </w:rPr>
        <w:t xml:space="preserve"> </w:t>
      </w:r>
      <w:r w:rsidR="00784924" w:rsidRPr="00AD5DEA">
        <w:rPr>
          <w:rFonts w:ascii="Verdana" w:eastAsia="Lucida Sans Unicode" w:hAnsi="Verdana"/>
          <w:sz w:val="20"/>
          <w:szCs w:val="20"/>
        </w:rPr>
        <w:t xml:space="preserve">Prezesa UODO. </w:t>
      </w:r>
    </w:p>
    <w:p w14:paraId="07AC93C3" w14:textId="77777777" w:rsidR="00784924" w:rsidRPr="00AD5DEA" w:rsidRDefault="003208BE"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Wykonawca </w:t>
      </w:r>
      <w:r w:rsidR="00784924" w:rsidRPr="00AD5DEA">
        <w:rPr>
          <w:rFonts w:ascii="Verdana" w:eastAsia="Lucida Sans Unicode" w:hAnsi="Verdana"/>
          <w:sz w:val="20"/>
          <w:szCs w:val="20"/>
        </w:rPr>
        <w:t xml:space="preserve">zobowiązuje się do zachowania w tajemnicy wszelkich informacji, danych, materiałów, dokumentów i danych osobowych otrzymanych od </w:t>
      </w:r>
      <w:r w:rsidRPr="00AD5DEA">
        <w:rPr>
          <w:rFonts w:ascii="Verdana" w:eastAsia="Lucida Sans Unicode" w:hAnsi="Verdana"/>
          <w:sz w:val="20"/>
          <w:szCs w:val="20"/>
        </w:rPr>
        <w:t xml:space="preserve">Zamawiającego </w:t>
      </w:r>
      <w:r w:rsidR="00784924" w:rsidRPr="00AD5DEA">
        <w:rPr>
          <w:rFonts w:ascii="Verdana" w:eastAsia="Lucida Sans Unicode" w:hAnsi="Verdana"/>
          <w:sz w:val="20"/>
          <w:szCs w:val="20"/>
        </w:rPr>
        <w:t>oraz danych uzyskanych w jakikolwiek inny sposób, zamierzony czy przypadkowy w formie ustnej, pisemnej lub elektronicznej („dane poufne”).</w:t>
      </w:r>
    </w:p>
    <w:p w14:paraId="02AD6348" w14:textId="77777777" w:rsidR="00784924" w:rsidRPr="00AD5DEA" w:rsidRDefault="00784924"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 xml:space="preserve">Podmiot przetwarzający oświadcza, że w związku ze zobowiązaniem do zachowania w tajemnicy danych poufnych nie będą one wykorzystywane, ujawniane ani udostępniane </w:t>
      </w:r>
      <w:r w:rsidRPr="00AD5DEA">
        <w:rPr>
          <w:rFonts w:ascii="Verdana" w:eastAsia="Lucida Sans Unicode" w:hAnsi="Verdana"/>
          <w:sz w:val="20"/>
          <w:szCs w:val="20"/>
        </w:rPr>
        <w:lastRenderedPageBreak/>
        <w:t>w innym celu niż wykonanie Umowy, chyba że konieczność ujawnienia posiadanych informacji wynika z obowiązujących przepisów prawa lub Umowy.</w:t>
      </w:r>
    </w:p>
    <w:p w14:paraId="50C6608D" w14:textId="77777777" w:rsidR="00784924" w:rsidRPr="00AD5DEA" w:rsidRDefault="00784924" w:rsidP="00796E3F">
      <w:pPr>
        <w:numPr>
          <w:ilvl w:val="0"/>
          <w:numId w:val="31"/>
        </w:numPr>
        <w:spacing w:line="276" w:lineRule="auto"/>
        <w:ind w:left="426" w:hanging="357"/>
        <w:contextualSpacing/>
        <w:jc w:val="both"/>
        <w:rPr>
          <w:rFonts w:ascii="Verdana" w:eastAsia="Lucida Sans Unicode" w:hAnsi="Verdana"/>
          <w:sz w:val="20"/>
          <w:szCs w:val="20"/>
        </w:rPr>
      </w:pPr>
      <w:r w:rsidRPr="00AD5DEA">
        <w:rPr>
          <w:rFonts w:ascii="Verdana" w:eastAsia="Lucida Sans Unicode" w:hAnsi="Verdana"/>
          <w:sz w:val="20"/>
          <w:szCs w:val="20"/>
        </w:rPr>
        <w:t>W sprawach nieuregulowanych niniejszym paragrafem, zastosowanie będą miały przepisy Kodeksu cywilnego oraz Rozporządzenia.</w:t>
      </w:r>
    </w:p>
    <w:p w14:paraId="6572DF2F" w14:textId="77777777" w:rsidR="00784924" w:rsidRPr="00AD5DEA" w:rsidRDefault="00784924" w:rsidP="00796E3F">
      <w:pPr>
        <w:spacing w:line="276" w:lineRule="auto"/>
        <w:jc w:val="both"/>
        <w:rPr>
          <w:rFonts w:ascii="Verdana" w:hAnsi="Verdana" w:cs="A"/>
          <w:sz w:val="20"/>
          <w:szCs w:val="20"/>
          <w:lang w:val="x-none"/>
        </w:rPr>
      </w:pPr>
    </w:p>
    <w:p w14:paraId="02E8F661" w14:textId="77777777" w:rsidR="00784924" w:rsidRPr="00AD5DEA" w:rsidRDefault="00784924" w:rsidP="00796E3F">
      <w:pPr>
        <w:shd w:val="clear" w:color="auto" w:fill="FFFFFF"/>
        <w:spacing w:line="276" w:lineRule="auto"/>
        <w:ind w:right="14"/>
        <w:jc w:val="center"/>
        <w:rPr>
          <w:rFonts w:ascii="Verdana" w:eastAsia="Verdana" w:hAnsi="Verdana" w:cs="Verdana"/>
          <w:sz w:val="20"/>
          <w:szCs w:val="20"/>
        </w:rPr>
      </w:pPr>
      <w:r w:rsidRPr="00AD5DEA">
        <w:rPr>
          <w:rFonts w:ascii="Verdana" w:eastAsia="Verdana" w:hAnsi="Verdana" w:cs="Verdana"/>
          <w:b/>
          <w:sz w:val="20"/>
          <w:szCs w:val="20"/>
        </w:rPr>
        <w:t>§ 1</w:t>
      </w:r>
      <w:r w:rsidR="00CA13CF">
        <w:rPr>
          <w:rFonts w:ascii="Verdana" w:eastAsia="Verdana" w:hAnsi="Verdana" w:cs="Verdana"/>
          <w:b/>
          <w:sz w:val="20"/>
          <w:szCs w:val="20"/>
        </w:rPr>
        <w:t>5</w:t>
      </w:r>
      <w:r w:rsidRPr="00AD5DEA">
        <w:rPr>
          <w:rFonts w:ascii="Verdana" w:eastAsia="Verdana" w:hAnsi="Verdana" w:cs="Verdana"/>
          <w:b/>
          <w:sz w:val="20"/>
          <w:szCs w:val="20"/>
        </w:rPr>
        <w:t>. Inne postanowienia umowy</w:t>
      </w:r>
    </w:p>
    <w:p w14:paraId="3E4094B8" w14:textId="77777777" w:rsidR="00784924" w:rsidRPr="00AD5DEA" w:rsidRDefault="00784924" w:rsidP="00796E3F">
      <w:pPr>
        <w:numPr>
          <w:ilvl w:val="1"/>
          <w:numId w:val="4"/>
        </w:numPr>
        <w:shd w:val="clear" w:color="auto" w:fill="FFFFFF"/>
        <w:spacing w:line="276" w:lineRule="auto"/>
        <w:ind w:left="426"/>
        <w:rPr>
          <w:rFonts w:ascii="Verdana" w:eastAsia="Verdana" w:hAnsi="Verdana" w:cs="Verdana"/>
          <w:sz w:val="20"/>
          <w:szCs w:val="20"/>
        </w:rPr>
      </w:pPr>
      <w:r w:rsidRPr="00AD5DEA">
        <w:rPr>
          <w:rFonts w:ascii="Verdana" w:eastAsia="Verdana" w:hAnsi="Verdana" w:cs="Verdana"/>
          <w:sz w:val="20"/>
          <w:szCs w:val="20"/>
        </w:rPr>
        <w:t>W sprawach realizacji umowy należy kontaktować się w dniach roboczych:</w:t>
      </w:r>
    </w:p>
    <w:p w14:paraId="4E963A80" w14:textId="77777777" w:rsidR="00784924" w:rsidRPr="00AD5DEA" w:rsidRDefault="00784924" w:rsidP="00796E3F">
      <w:pPr>
        <w:shd w:val="clear" w:color="auto" w:fill="FFFFFF"/>
        <w:spacing w:line="276" w:lineRule="auto"/>
        <w:ind w:left="1134" w:hanging="353"/>
        <w:rPr>
          <w:rFonts w:ascii="Verdana" w:eastAsia="Verdana" w:hAnsi="Verdana" w:cs="Verdana"/>
          <w:sz w:val="20"/>
          <w:szCs w:val="20"/>
        </w:rPr>
      </w:pPr>
      <w:r w:rsidRPr="00AD5DEA">
        <w:rPr>
          <w:rFonts w:ascii="Verdana" w:eastAsia="Verdana" w:hAnsi="Verdana" w:cs="Verdana"/>
          <w:sz w:val="20"/>
          <w:szCs w:val="20"/>
        </w:rPr>
        <w:t>a.</w:t>
      </w:r>
      <w:r w:rsidRPr="00AD5DEA">
        <w:rPr>
          <w:rFonts w:ascii="Verdana" w:eastAsia="Verdana" w:hAnsi="Verdana" w:cs="Verdana"/>
          <w:sz w:val="20"/>
          <w:szCs w:val="20"/>
        </w:rPr>
        <w:tab/>
        <w:t xml:space="preserve">Ze strony </w:t>
      </w:r>
      <w:r w:rsidR="00AD5DEA" w:rsidRPr="00AD5DEA">
        <w:rPr>
          <w:rFonts w:ascii="Verdana" w:eastAsia="Verdana" w:hAnsi="Verdana" w:cs="Verdana"/>
          <w:b/>
          <w:sz w:val="20"/>
          <w:szCs w:val="20"/>
        </w:rPr>
        <w:t xml:space="preserve">Zamawiającego </w:t>
      </w:r>
      <w:r w:rsidRPr="00AD5DEA">
        <w:rPr>
          <w:rFonts w:ascii="Verdana" w:eastAsia="Verdana" w:hAnsi="Verdana" w:cs="Verdana"/>
          <w:sz w:val="20"/>
          <w:szCs w:val="20"/>
        </w:rPr>
        <w:t>w godzinach od 7</w:t>
      </w:r>
      <w:r w:rsidRPr="00AD5DEA">
        <w:rPr>
          <w:rFonts w:ascii="Verdana" w:eastAsia="Verdana" w:hAnsi="Verdana" w:cs="Verdana"/>
          <w:sz w:val="20"/>
          <w:szCs w:val="20"/>
          <w:vertAlign w:val="superscript"/>
        </w:rPr>
        <w:t>00</w:t>
      </w:r>
      <w:r w:rsidRPr="00AD5DEA">
        <w:rPr>
          <w:rFonts w:ascii="Verdana" w:eastAsia="Verdana" w:hAnsi="Verdana" w:cs="Verdana"/>
          <w:sz w:val="20"/>
          <w:szCs w:val="20"/>
        </w:rPr>
        <w:t xml:space="preserve"> do 15</w:t>
      </w:r>
      <w:r w:rsidRPr="00AD5DEA">
        <w:rPr>
          <w:rFonts w:ascii="Verdana" w:eastAsia="Verdana" w:hAnsi="Verdana" w:cs="Verdana"/>
          <w:sz w:val="20"/>
          <w:szCs w:val="20"/>
          <w:vertAlign w:val="superscript"/>
        </w:rPr>
        <w:t>00</w:t>
      </w:r>
      <w:r w:rsidRPr="00AD5DEA">
        <w:rPr>
          <w:rFonts w:ascii="Verdana" w:eastAsia="Verdana" w:hAnsi="Verdana" w:cs="Verdana"/>
          <w:sz w:val="20"/>
          <w:szCs w:val="20"/>
        </w:rPr>
        <w:t xml:space="preserve"> z p. </w:t>
      </w:r>
      <w:r w:rsidRPr="00AD5DEA">
        <w:rPr>
          <w:rFonts w:ascii="Verdana" w:eastAsia="Verdana" w:hAnsi="Verdana" w:cs="Verdana"/>
          <w:bCs/>
          <w:sz w:val="20"/>
          <w:szCs w:val="20"/>
        </w:rPr>
        <w:t>……………..</w:t>
      </w:r>
      <w:r w:rsidRPr="00AD5DEA">
        <w:rPr>
          <w:rFonts w:ascii="Verdana" w:eastAsia="Verdana" w:hAnsi="Verdana" w:cs="Verdana"/>
          <w:sz w:val="20"/>
          <w:szCs w:val="20"/>
        </w:rPr>
        <w:t xml:space="preserve">, </w:t>
      </w:r>
      <w:r w:rsidRPr="00AD5DEA">
        <w:rPr>
          <w:rFonts w:ascii="Verdana" w:eastAsia="Verdana" w:hAnsi="Verdana" w:cs="Verdana"/>
          <w:sz w:val="20"/>
          <w:szCs w:val="20"/>
        </w:rPr>
        <w:br/>
        <w:t xml:space="preserve">tel. </w:t>
      </w:r>
      <w:r w:rsidRPr="00AD5DEA">
        <w:rPr>
          <w:rFonts w:ascii="Verdana" w:eastAsia="Verdana" w:hAnsi="Verdana" w:cs="Verdana"/>
          <w:b/>
          <w:sz w:val="20"/>
          <w:szCs w:val="20"/>
        </w:rPr>
        <w:t>17 242 99 13</w:t>
      </w:r>
      <w:r w:rsidRPr="00AD5DEA">
        <w:rPr>
          <w:rFonts w:ascii="Verdana" w:eastAsia="Verdana" w:hAnsi="Verdana" w:cs="Verdana"/>
          <w:sz w:val="20"/>
          <w:szCs w:val="20"/>
        </w:rPr>
        <w:t xml:space="preserve">, tel. kom. </w:t>
      </w:r>
      <w:r w:rsidRPr="00AD5DEA">
        <w:rPr>
          <w:rFonts w:ascii="Verdana" w:eastAsia="Verdana" w:hAnsi="Verdana" w:cs="Verdana"/>
          <w:bCs/>
          <w:sz w:val="20"/>
          <w:szCs w:val="20"/>
        </w:rPr>
        <w:t>…………………., e-mail:</w:t>
      </w:r>
      <w:r w:rsidRPr="00AD5DEA">
        <w:rPr>
          <w:rFonts w:ascii="Verdana" w:eastAsia="Verdana" w:hAnsi="Verdana" w:cs="Verdana"/>
          <w:sz w:val="20"/>
          <w:szCs w:val="20"/>
        </w:rPr>
        <w:t xml:space="preserve"> ……………….,</w:t>
      </w:r>
    </w:p>
    <w:p w14:paraId="744F214E" w14:textId="77777777" w:rsidR="00784924" w:rsidRPr="00AD5DEA" w:rsidRDefault="00784924" w:rsidP="00796E3F">
      <w:pPr>
        <w:shd w:val="clear" w:color="auto" w:fill="FFFFFF"/>
        <w:spacing w:line="276" w:lineRule="auto"/>
        <w:ind w:left="1134" w:hanging="353"/>
        <w:rPr>
          <w:rFonts w:ascii="Verdana" w:eastAsia="Verdana" w:hAnsi="Verdana" w:cs="Verdana"/>
          <w:sz w:val="20"/>
          <w:szCs w:val="20"/>
        </w:rPr>
      </w:pPr>
      <w:r w:rsidRPr="00AD5DEA">
        <w:rPr>
          <w:rFonts w:ascii="Verdana" w:eastAsia="Verdana" w:hAnsi="Verdana" w:cs="Verdana"/>
          <w:sz w:val="20"/>
          <w:szCs w:val="20"/>
        </w:rPr>
        <w:t>b.</w:t>
      </w:r>
      <w:r w:rsidRPr="00AD5DEA">
        <w:rPr>
          <w:rFonts w:ascii="Verdana" w:eastAsia="Verdana" w:hAnsi="Verdana" w:cs="Verdana"/>
          <w:sz w:val="20"/>
          <w:szCs w:val="20"/>
        </w:rPr>
        <w:tab/>
        <w:t xml:space="preserve">Ze strony </w:t>
      </w:r>
      <w:r w:rsidR="00AD5DEA" w:rsidRPr="00AD5DEA">
        <w:rPr>
          <w:rFonts w:ascii="Verdana" w:eastAsia="Verdana" w:hAnsi="Verdana" w:cs="Verdana"/>
          <w:b/>
          <w:sz w:val="20"/>
          <w:szCs w:val="20"/>
        </w:rPr>
        <w:t xml:space="preserve">Wykonawcy </w:t>
      </w:r>
      <w:r w:rsidRPr="00AD5DEA">
        <w:rPr>
          <w:rFonts w:ascii="Verdana" w:eastAsia="Verdana" w:hAnsi="Verdana" w:cs="Verdana"/>
          <w:sz w:val="20"/>
          <w:szCs w:val="20"/>
        </w:rPr>
        <w:t>w godzinach od 7</w:t>
      </w:r>
      <w:r w:rsidRPr="00AD5DEA">
        <w:rPr>
          <w:rFonts w:ascii="Verdana" w:eastAsia="Verdana" w:hAnsi="Verdana" w:cs="Verdana"/>
          <w:sz w:val="20"/>
          <w:szCs w:val="20"/>
          <w:vertAlign w:val="superscript"/>
        </w:rPr>
        <w:t>00</w:t>
      </w:r>
      <w:r w:rsidRPr="00AD5DEA">
        <w:rPr>
          <w:rFonts w:ascii="Verdana" w:eastAsia="Verdana" w:hAnsi="Verdana" w:cs="Verdana"/>
          <w:sz w:val="20"/>
          <w:szCs w:val="20"/>
        </w:rPr>
        <w:t xml:space="preserve"> do 15</w:t>
      </w:r>
      <w:r w:rsidRPr="00AD5DEA">
        <w:rPr>
          <w:rFonts w:ascii="Verdana" w:eastAsia="Verdana" w:hAnsi="Verdana" w:cs="Verdana"/>
          <w:sz w:val="20"/>
          <w:szCs w:val="20"/>
          <w:vertAlign w:val="superscript"/>
        </w:rPr>
        <w:t>00</w:t>
      </w:r>
      <w:r w:rsidRPr="00AD5DEA">
        <w:rPr>
          <w:rFonts w:ascii="Verdana" w:eastAsia="Verdana" w:hAnsi="Verdana" w:cs="Verdana"/>
          <w:sz w:val="20"/>
          <w:szCs w:val="20"/>
        </w:rPr>
        <w:t xml:space="preserve"> z p……………….,</w:t>
      </w:r>
    </w:p>
    <w:p w14:paraId="1ABDA141" w14:textId="77777777" w:rsidR="00784924" w:rsidRPr="00AD5DEA" w:rsidRDefault="00784924" w:rsidP="00796E3F">
      <w:pPr>
        <w:shd w:val="clear" w:color="auto" w:fill="FFFFFF"/>
        <w:spacing w:line="276" w:lineRule="auto"/>
        <w:ind w:left="1134" w:hanging="353"/>
        <w:rPr>
          <w:rFonts w:ascii="Verdana" w:eastAsia="Verdana" w:hAnsi="Verdana" w:cs="Verdana"/>
          <w:sz w:val="20"/>
          <w:szCs w:val="20"/>
          <w:lang w:val="nl-NL"/>
        </w:rPr>
      </w:pPr>
      <w:r w:rsidRPr="00AD5DEA">
        <w:rPr>
          <w:rFonts w:ascii="Verdana" w:eastAsia="Verdana" w:hAnsi="Verdana" w:cs="Verdana"/>
          <w:sz w:val="20"/>
          <w:szCs w:val="20"/>
        </w:rPr>
        <w:tab/>
      </w:r>
      <w:r w:rsidRPr="00AD5DEA">
        <w:rPr>
          <w:rFonts w:ascii="Verdana" w:eastAsia="Verdana" w:hAnsi="Verdana" w:cs="Verdana"/>
          <w:sz w:val="20"/>
          <w:szCs w:val="20"/>
          <w:lang w:val="nl-NL"/>
        </w:rPr>
        <w:t xml:space="preserve">tel. ………………………., tel. kom. …………………., e-mail: ………………., </w:t>
      </w:r>
    </w:p>
    <w:p w14:paraId="77DFEE16" w14:textId="77777777" w:rsidR="00784924" w:rsidRPr="00AD5DEA" w:rsidRDefault="00784924" w:rsidP="0065497A">
      <w:pPr>
        <w:numPr>
          <w:ilvl w:val="1"/>
          <w:numId w:val="4"/>
        </w:numPr>
        <w:shd w:val="clear" w:color="auto" w:fill="FFFFFF"/>
        <w:spacing w:line="276" w:lineRule="auto"/>
        <w:ind w:left="426"/>
        <w:jc w:val="both"/>
        <w:rPr>
          <w:rFonts w:ascii="Verdana" w:eastAsia="Verdana" w:hAnsi="Verdana" w:cs="Verdana"/>
          <w:sz w:val="20"/>
          <w:szCs w:val="20"/>
        </w:rPr>
      </w:pPr>
      <w:r w:rsidRPr="00AD5DEA">
        <w:rPr>
          <w:rFonts w:ascii="Verdana" w:eastAsia="Verdana" w:hAnsi="Verdana" w:cs="Verdana"/>
          <w:sz w:val="20"/>
          <w:szCs w:val="20"/>
        </w:rPr>
        <w:t>Wszelkie zmiany treści niniejszej umowy wymagają formy pisemnej pod rygorem nieważności.</w:t>
      </w:r>
    </w:p>
    <w:p w14:paraId="64BDBA07" w14:textId="77777777" w:rsidR="0065497A" w:rsidRDefault="00AD5DEA" w:rsidP="0065497A">
      <w:pPr>
        <w:numPr>
          <w:ilvl w:val="1"/>
          <w:numId w:val="4"/>
        </w:numPr>
        <w:shd w:val="clear" w:color="auto" w:fill="FFFFFF"/>
        <w:spacing w:line="276" w:lineRule="auto"/>
        <w:ind w:left="426"/>
        <w:jc w:val="both"/>
        <w:rPr>
          <w:rFonts w:ascii="Verdana" w:eastAsia="Verdana" w:hAnsi="Verdana" w:cs="Verdana"/>
          <w:sz w:val="20"/>
          <w:szCs w:val="20"/>
        </w:rPr>
      </w:pPr>
      <w:bookmarkStart w:id="8" w:name="_Hlk177636029"/>
      <w:r w:rsidRPr="00AD5DEA">
        <w:rPr>
          <w:rFonts w:ascii="Verdana" w:eastAsia="Verdana" w:hAnsi="Verdana" w:cs="Verdana"/>
          <w:sz w:val="20"/>
          <w:szCs w:val="20"/>
        </w:rPr>
        <w:t>W sprawach nieuregulowanych niniejszą umową zastosowanie mają przepisy prawa zamówień publicznych i Kodeksu cywilnego.</w:t>
      </w:r>
      <w:bookmarkEnd w:id="8"/>
    </w:p>
    <w:p w14:paraId="5D967815" w14:textId="77777777" w:rsidR="0065497A" w:rsidRDefault="00784924" w:rsidP="0065497A">
      <w:pPr>
        <w:numPr>
          <w:ilvl w:val="1"/>
          <w:numId w:val="4"/>
        </w:numPr>
        <w:shd w:val="clear" w:color="auto" w:fill="FFFFFF"/>
        <w:spacing w:line="276" w:lineRule="auto"/>
        <w:ind w:left="426"/>
        <w:jc w:val="both"/>
        <w:rPr>
          <w:rFonts w:ascii="Verdana" w:eastAsia="Verdana" w:hAnsi="Verdana" w:cs="Verdana"/>
          <w:sz w:val="20"/>
          <w:szCs w:val="20"/>
        </w:rPr>
      </w:pPr>
      <w:r w:rsidRPr="0065497A">
        <w:rPr>
          <w:rFonts w:ascii="Verdana" w:eastAsia="Verdana" w:hAnsi="Verdana" w:cs="Verdana"/>
          <w:sz w:val="20"/>
          <w:szCs w:val="20"/>
        </w:rPr>
        <w:t xml:space="preserve">Ewentualne spory wynikłe z realizacji niniejszej umowy rozstrzygane będą przez sąd powszechny, właściwy miejscowo ze względu na siedzibę </w:t>
      </w:r>
      <w:r w:rsidR="00AD5DEA" w:rsidRPr="0065497A">
        <w:rPr>
          <w:rFonts w:ascii="Verdana" w:eastAsia="Verdana" w:hAnsi="Verdana" w:cs="Verdana"/>
          <w:sz w:val="20"/>
          <w:szCs w:val="20"/>
        </w:rPr>
        <w:t>Zamawiającego</w:t>
      </w:r>
      <w:r w:rsidRPr="0065497A">
        <w:rPr>
          <w:rFonts w:ascii="Verdana" w:eastAsia="Verdana" w:hAnsi="Verdana" w:cs="Verdana"/>
          <w:sz w:val="20"/>
          <w:szCs w:val="20"/>
        </w:rPr>
        <w:t>.</w:t>
      </w:r>
    </w:p>
    <w:p w14:paraId="708999CA" w14:textId="77777777" w:rsidR="00453170" w:rsidRPr="0065497A" w:rsidRDefault="00784924" w:rsidP="0065497A">
      <w:pPr>
        <w:numPr>
          <w:ilvl w:val="1"/>
          <w:numId w:val="4"/>
        </w:numPr>
        <w:shd w:val="clear" w:color="auto" w:fill="FFFFFF"/>
        <w:spacing w:line="276" w:lineRule="auto"/>
        <w:ind w:left="426"/>
        <w:jc w:val="both"/>
        <w:rPr>
          <w:rFonts w:ascii="Verdana" w:eastAsia="Verdana" w:hAnsi="Verdana" w:cs="Verdana"/>
          <w:sz w:val="20"/>
          <w:szCs w:val="20"/>
        </w:rPr>
      </w:pPr>
      <w:r w:rsidRPr="0065497A">
        <w:rPr>
          <w:rFonts w:ascii="Verdana" w:eastAsia="Verdana" w:hAnsi="Verdana" w:cs="Verdana"/>
          <w:sz w:val="20"/>
          <w:szCs w:val="20"/>
        </w:rPr>
        <w:t>Umowę sporządzono w dwóch jednobrzmiących egzemplarzach po jednym egzemplarzu dla każdej ze Stron.</w:t>
      </w:r>
    </w:p>
    <w:p w14:paraId="69DDC441" w14:textId="77777777" w:rsidR="001E0EA6" w:rsidRPr="00AD5DEA" w:rsidRDefault="001E0EA6" w:rsidP="00742C0A">
      <w:pPr>
        <w:shd w:val="clear" w:color="auto" w:fill="FFFFFF"/>
        <w:spacing w:line="276" w:lineRule="auto"/>
        <w:ind w:left="426" w:hanging="353"/>
        <w:jc w:val="both"/>
        <w:rPr>
          <w:rFonts w:ascii="Verdana" w:eastAsia="Verdana" w:hAnsi="Verdana" w:cs="Verdana"/>
          <w:sz w:val="20"/>
          <w:szCs w:val="20"/>
        </w:rPr>
      </w:pPr>
    </w:p>
    <w:p w14:paraId="7BBEE4C6" w14:textId="77777777" w:rsidR="00784924" w:rsidRPr="00742C0A" w:rsidRDefault="00784924" w:rsidP="00796E3F">
      <w:pPr>
        <w:shd w:val="clear" w:color="auto" w:fill="FFFFFF"/>
        <w:spacing w:line="276" w:lineRule="auto"/>
        <w:jc w:val="both"/>
        <w:rPr>
          <w:rFonts w:ascii="Verdana" w:eastAsia="Verdana" w:hAnsi="Verdana" w:cs="Verdana"/>
          <w:sz w:val="18"/>
          <w:szCs w:val="18"/>
        </w:rPr>
      </w:pPr>
      <w:r w:rsidRPr="00742C0A">
        <w:rPr>
          <w:rFonts w:ascii="Verdana" w:eastAsia="Verdana" w:hAnsi="Verdana" w:cs="Verdana"/>
          <w:sz w:val="18"/>
          <w:szCs w:val="18"/>
        </w:rPr>
        <w:t>Załączniki:</w:t>
      </w:r>
    </w:p>
    <w:p w14:paraId="655B8719" w14:textId="77777777" w:rsidR="00784924" w:rsidRPr="00AD5DEA" w:rsidRDefault="00784924" w:rsidP="00796E3F">
      <w:pPr>
        <w:shd w:val="clear" w:color="auto" w:fill="FFFFFF"/>
        <w:spacing w:line="276" w:lineRule="auto"/>
        <w:jc w:val="both"/>
        <w:rPr>
          <w:rFonts w:ascii="Verdana" w:eastAsia="Verdana" w:hAnsi="Verdana" w:cs="Verdana"/>
          <w:sz w:val="20"/>
          <w:szCs w:val="20"/>
        </w:rPr>
      </w:pPr>
      <w:r w:rsidRPr="00742C0A">
        <w:rPr>
          <w:rFonts w:ascii="Verdana" w:eastAsia="Verdana" w:hAnsi="Verdana" w:cs="Verdana"/>
          <w:sz w:val="18"/>
          <w:szCs w:val="18"/>
        </w:rPr>
        <w:t>1 – Oświadczenie o wykazaniu poziomu recyklingu przetwarzanych odpadów o kodzie 200307</w:t>
      </w:r>
    </w:p>
    <w:p w14:paraId="035ABE00" w14:textId="77777777" w:rsidR="00784924" w:rsidRPr="00AD5DEA" w:rsidRDefault="00784924" w:rsidP="00796E3F">
      <w:pPr>
        <w:shd w:val="clear" w:color="auto" w:fill="FFFFFF"/>
        <w:spacing w:line="276" w:lineRule="auto"/>
        <w:jc w:val="both"/>
        <w:rPr>
          <w:rFonts w:ascii="Verdana" w:eastAsia="Verdana" w:hAnsi="Verdana" w:cs="Verdana"/>
          <w:sz w:val="20"/>
          <w:szCs w:val="20"/>
        </w:rPr>
      </w:pPr>
    </w:p>
    <w:p w14:paraId="4B37B967" w14:textId="77777777" w:rsidR="00784924" w:rsidRDefault="00784924" w:rsidP="00796E3F">
      <w:pPr>
        <w:shd w:val="clear" w:color="auto" w:fill="FFFFFF"/>
        <w:spacing w:line="276" w:lineRule="auto"/>
        <w:jc w:val="both"/>
        <w:rPr>
          <w:rFonts w:ascii="Verdana" w:eastAsia="Verdana" w:hAnsi="Verdana" w:cs="Verdana"/>
          <w:sz w:val="20"/>
          <w:szCs w:val="20"/>
        </w:rPr>
      </w:pPr>
    </w:p>
    <w:p w14:paraId="33D06F1F" w14:textId="77777777" w:rsidR="00453170" w:rsidRPr="00AD5DEA" w:rsidRDefault="00453170" w:rsidP="00796E3F">
      <w:pPr>
        <w:shd w:val="clear" w:color="auto" w:fill="FFFFFF"/>
        <w:spacing w:line="276" w:lineRule="auto"/>
        <w:jc w:val="both"/>
        <w:rPr>
          <w:rFonts w:ascii="Verdana" w:eastAsia="Verdana" w:hAnsi="Verdana" w:cs="Verdana"/>
          <w:sz w:val="20"/>
          <w:szCs w:val="20"/>
        </w:rPr>
      </w:pPr>
    </w:p>
    <w:p w14:paraId="5E43D5C5" w14:textId="77777777" w:rsidR="00784924" w:rsidRPr="00AD5DEA" w:rsidRDefault="00784924" w:rsidP="00796E3F">
      <w:pPr>
        <w:shd w:val="clear" w:color="auto" w:fill="FFFFFF"/>
        <w:spacing w:line="276" w:lineRule="auto"/>
        <w:jc w:val="both"/>
        <w:rPr>
          <w:rFonts w:ascii="Verdana" w:eastAsia="Verdana" w:hAnsi="Verdana" w:cs="Verdana"/>
          <w:sz w:val="20"/>
          <w:szCs w:val="20"/>
        </w:rPr>
      </w:pPr>
    </w:p>
    <w:p w14:paraId="6B6CDAC7" w14:textId="77777777" w:rsidR="00784924" w:rsidRPr="00AD5DEA" w:rsidRDefault="00784924" w:rsidP="00796E3F">
      <w:pPr>
        <w:shd w:val="clear" w:color="auto" w:fill="FFFFFF"/>
        <w:spacing w:line="276" w:lineRule="auto"/>
        <w:jc w:val="both"/>
        <w:rPr>
          <w:rFonts w:ascii="Verdana" w:eastAsia="Verdana" w:hAnsi="Verdana" w:cs="Verdana"/>
          <w:b/>
          <w:sz w:val="20"/>
          <w:szCs w:val="20"/>
        </w:rPr>
      </w:pPr>
      <w:r w:rsidRPr="00AB4AC0">
        <w:rPr>
          <w:rFonts w:ascii="Verdana" w:eastAsia="Verdana" w:hAnsi="Verdana" w:cs="Verdana"/>
          <w:sz w:val="20"/>
          <w:szCs w:val="20"/>
        </w:rPr>
        <w:t xml:space="preserve">   </w:t>
      </w:r>
      <w:r w:rsidR="00916B0A">
        <w:rPr>
          <w:rFonts w:ascii="Verdana" w:eastAsia="Verdana" w:hAnsi="Verdana" w:cs="Verdana"/>
          <w:sz w:val="20"/>
          <w:szCs w:val="20"/>
        </w:rPr>
        <w:tab/>
      </w:r>
      <w:r w:rsidRPr="00AB4AC0">
        <w:rPr>
          <w:rFonts w:ascii="Verdana" w:eastAsia="Verdana" w:hAnsi="Verdana" w:cs="Verdana"/>
          <w:sz w:val="20"/>
          <w:szCs w:val="20"/>
        </w:rPr>
        <w:t>……………………………………</w:t>
      </w:r>
      <w:r w:rsidRPr="00AB4AC0">
        <w:rPr>
          <w:rFonts w:ascii="Verdana" w:eastAsia="Verdana" w:hAnsi="Verdana" w:cs="Verdana"/>
          <w:sz w:val="20"/>
          <w:szCs w:val="20"/>
        </w:rPr>
        <w:tab/>
      </w:r>
      <w:r w:rsidRPr="00AB4AC0">
        <w:rPr>
          <w:rFonts w:ascii="Verdana" w:eastAsia="Verdana" w:hAnsi="Verdana" w:cs="Verdana"/>
          <w:sz w:val="20"/>
          <w:szCs w:val="20"/>
        </w:rPr>
        <w:tab/>
      </w:r>
      <w:r w:rsidR="00453170">
        <w:rPr>
          <w:rFonts w:ascii="Verdana" w:eastAsia="Verdana" w:hAnsi="Verdana" w:cs="Verdana"/>
          <w:sz w:val="20"/>
          <w:szCs w:val="20"/>
        </w:rPr>
        <w:tab/>
        <w:t xml:space="preserve">      </w:t>
      </w:r>
      <w:r w:rsidR="00453170">
        <w:rPr>
          <w:rFonts w:ascii="Verdana" w:eastAsia="Verdana" w:hAnsi="Verdana" w:cs="Verdana"/>
          <w:sz w:val="20"/>
          <w:szCs w:val="20"/>
        </w:rPr>
        <w:tab/>
        <w:t xml:space="preserve">     </w:t>
      </w:r>
      <w:r w:rsidRPr="00AB4AC0">
        <w:rPr>
          <w:rFonts w:ascii="Verdana" w:eastAsia="Verdana" w:hAnsi="Verdana" w:cs="Verdana"/>
          <w:sz w:val="20"/>
          <w:szCs w:val="20"/>
        </w:rPr>
        <w:t>…………………………………</w:t>
      </w:r>
    </w:p>
    <w:p w14:paraId="4A11F9EE" w14:textId="77777777" w:rsidR="00784924" w:rsidRPr="00AB4AC0" w:rsidRDefault="00453170" w:rsidP="00742C0A">
      <w:pPr>
        <w:shd w:val="clear" w:color="auto" w:fill="FFFFFF"/>
        <w:spacing w:line="276" w:lineRule="auto"/>
        <w:rPr>
          <w:rFonts w:ascii="Verdana" w:hAnsi="Verdana"/>
          <w:sz w:val="20"/>
          <w:szCs w:val="20"/>
        </w:rPr>
      </w:pPr>
      <w:r>
        <w:rPr>
          <w:rFonts w:ascii="Verdana" w:eastAsia="Verdana" w:hAnsi="Verdana" w:cs="Verdana"/>
          <w:b/>
          <w:sz w:val="20"/>
          <w:szCs w:val="20"/>
        </w:rPr>
        <w:t xml:space="preserve">         </w:t>
      </w:r>
      <w:r w:rsidR="00916B0A">
        <w:rPr>
          <w:rFonts w:ascii="Verdana" w:eastAsia="Verdana" w:hAnsi="Verdana" w:cs="Verdana"/>
          <w:b/>
          <w:sz w:val="20"/>
          <w:szCs w:val="20"/>
        </w:rPr>
        <w:tab/>
        <w:t xml:space="preserve">      </w:t>
      </w:r>
      <w:r w:rsidR="00AD5DEA" w:rsidRPr="00AD5DEA">
        <w:rPr>
          <w:rFonts w:ascii="Verdana" w:eastAsia="Verdana" w:hAnsi="Verdana" w:cs="Verdana"/>
          <w:b/>
          <w:sz w:val="20"/>
          <w:szCs w:val="20"/>
        </w:rPr>
        <w:t xml:space="preserve">Zamawiający </w:t>
      </w:r>
      <w:r w:rsidR="00784924" w:rsidRPr="00AD5DEA">
        <w:rPr>
          <w:rFonts w:ascii="Verdana" w:eastAsia="Verdana" w:hAnsi="Verdana" w:cs="Verdana"/>
          <w:b/>
          <w:sz w:val="20"/>
          <w:szCs w:val="20"/>
        </w:rPr>
        <w:tab/>
      </w:r>
      <w:r w:rsidR="00784924" w:rsidRPr="00AD5DEA">
        <w:rPr>
          <w:rFonts w:ascii="Verdana" w:eastAsia="Verdana" w:hAnsi="Verdana" w:cs="Verdana"/>
          <w:b/>
          <w:sz w:val="20"/>
          <w:szCs w:val="20"/>
        </w:rPr>
        <w:tab/>
      </w:r>
      <w:r w:rsidR="00784924" w:rsidRPr="00AD5DEA">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sidR="00916B0A">
        <w:rPr>
          <w:rFonts w:ascii="Verdana" w:eastAsia="Verdana" w:hAnsi="Verdana" w:cs="Verdana"/>
          <w:b/>
          <w:sz w:val="20"/>
          <w:szCs w:val="20"/>
        </w:rPr>
        <w:tab/>
      </w:r>
      <w:r w:rsidR="00AD5DEA" w:rsidRPr="00AD5DEA">
        <w:rPr>
          <w:rFonts w:ascii="Verdana" w:eastAsia="Verdana" w:hAnsi="Verdana" w:cs="Verdana"/>
          <w:b/>
          <w:sz w:val="20"/>
          <w:szCs w:val="20"/>
        </w:rPr>
        <w:t>Wykonawca</w:t>
      </w:r>
    </w:p>
    <w:p w14:paraId="2EAE0032" w14:textId="77777777" w:rsidR="00675F13" w:rsidRDefault="00784924" w:rsidP="00796E3F">
      <w:pPr>
        <w:spacing w:line="360" w:lineRule="auto"/>
        <w:ind w:left="5760" w:firstLine="612"/>
        <w:rPr>
          <w:rFonts w:ascii="Verdana" w:hAnsi="Verdana"/>
          <w:sz w:val="20"/>
          <w:szCs w:val="20"/>
        </w:rPr>
      </w:pPr>
      <w:r w:rsidRPr="00AB4AC0">
        <w:rPr>
          <w:rFonts w:ascii="Verdana" w:hAnsi="Verdana"/>
          <w:sz w:val="20"/>
          <w:szCs w:val="20"/>
        </w:rPr>
        <w:br w:type="page"/>
      </w:r>
    </w:p>
    <w:p w14:paraId="644A44BF" w14:textId="77777777" w:rsidR="00675F13" w:rsidRDefault="00675F13" w:rsidP="00796E3F">
      <w:pPr>
        <w:spacing w:line="360" w:lineRule="auto"/>
        <w:ind w:left="5760" w:firstLine="612"/>
        <w:rPr>
          <w:rFonts w:ascii="Verdana" w:hAnsi="Verdana"/>
          <w:sz w:val="20"/>
          <w:szCs w:val="20"/>
        </w:rPr>
      </w:pPr>
    </w:p>
    <w:p w14:paraId="103C3146" w14:textId="77777777" w:rsidR="00675F13" w:rsidRDefault="00675F13" w:rsidP="00796E3F">
      <w:pPr>
        <w:spacing w:line="360" w:lineRule="auto"/>
        <w:ind w:left="5760" w:firstLine="612"/>
        <w:rPr>
          <w:rFonts w:ascii="Verdana" w:hAnsi="Verdana"/>
          <w:sz w:val="20"/>
          <w:szCs w:val="20"/>
        </w:rPr>
      </w:pPr>
    </w:p>
    <w:p w14:paraId="703B14C2" w14:textId="77777777" w:rsidR="00784924" w:rsidRPr="00AB4AC0" w:rsidRDefault="00675F13" w:rsidP="00796E3F">
      <w:pPr>
        <w:spacing w:line="360" w:lineRule="auto"/>
        <w:ind w:left="5760" w:firstLine="612"/>
        <w:rPr>
          <w:rFonts w:ascii="Verdana" w:hAnsi="Verdana" w:cs="Arial"/>
          <w:sz w:val="20"/>
          <w:szCs w:val="20"/>
        </w:rPr>
      </w:pPr>
      <w:r>
        <w:rPr>
          <w:rFonts w:ascii="Verdana" w:hAnsi="Verdana"/>
          <w:sz w:val="20"/>
          <w:szCs w:val="20"/>
        </w:rPr>
        <w:t xml:space="preserve">          </w:t>
      </w:r>
      <w:r w:rsidR="00784924" w:rsidRPr="00AB4AC0">
        <w:rPr>
          <w:rFonts w:ascii="Verdana" w:hAnsi="Verdana" w:cs="Arial"/>
          <w:sz w:val="20"/>
          <w:szCs w:val="20"/>
        </w:rPr>
        <w:t>……………… , …………..</w:t>
      </w:r>
    </w:p>
    <w:p w14:paraId="25983783" w14:textId="77777777" w:rsidR="00784924" w:rsidRPr="00742C0A" w:rsidRDefault="00784924" w:rsidP="00796E3F">
      <w:pPr>
        <w:spacing w:line="360" w:lineRule="auto"/>
        <w:ind w:left="6480"/>
        <w:rPr>
          <w:rFonts w:ascii="Verdana" w:hAnsi="Verdana" w:cs="Arial"/>
          <w:i/>
          <w:iCs/>
          <w:sz w:val="18"/>
          <w:szCs w:val="18"/>
        </w:rPr>
      </w:pPr>
      <w:r w:rsidRPr="00AB4AC0">
        <w:rPr>
          <w:rFonts w:ascii="Verdana" w:hAnsi="Verdana" w:cs="Arial"/>
          <w:i/>
          <w:iCs/>
          <w:sz w:val="20"/>
          <w:szCs w:val="20"/>
        </w:rPr>
        <w:t xml:space="preserve">       </w:t>
      </w:r>
      <w:r w:rsidRPr="00742C0A">
        <w:rPr>
          <w:rFonts w:ascii="Verdana" w:hAnsi="Verdana" w:cs="Arial"/>
          <w:i/>
          <w:iCs/>
          <w:sz w:val="18"/>
          <w:szCs w:val="18"/>
        </w:rPr>
        <w:t xml:space="preserve"> </w:t>
      </w:r>
      <w:r w:rsidR="00675F13">
        <w:rPr>
          <w:rFonts w:ascii="Verdana" w:hAnsi="Verdana" w:cs="Arial"/>
          <w:i/>
          <w:iCs/>
          <w:sz w:val="18"/>
          <w:szCs w:val="18"/>
        </w:rPr>
        <w:t xml:space="preserve">  </w:t>
      </w:r>
      <w:r w:rsidRPr="00742C0A">
        <w:rPr>
          <w:rFonts w:ascii="Verdana" w:hAnsi="Verdana" w:cs="Arial"/>
          <w:i/>
          <w:iCs/>
          <w:sz w:val="18"/>
          <w:szCs w:val="18"/>
        </w:rPr>
        <w:t xml:space="preserve"> (miejscowość, data)</w:t>
      </w:r>
    </w:p>
    <w:p w14:paraId="5B9658C2" w14:textId="77777777" w:rsidR="00784924" w:rsidRPr="00AB4AC0" w:rsidRDefault="00784924" w:rsidP="00796E3F">
      <w:pPr>
        <w:spacing w:line="360" w:lineRule="auto"/>
        <w:jc w:val="center"/>
        <w:rPr>
          <w:rFonts w:ascii="Verdana" w:hAnsi="Verdana" w:cs="Arial"/>
          <w:b/>
          <w:sz w:val="20"/>
          <w:szCs w:val="20"/>
        </w:rPr>
      </w:pPr>
    </w:p>
    <w:p w14:paraId="31D7DED9" w14:textId="77777777" w:rsidR="00784924" w:rsidRPr="00AB4AC0" w:rsidRDefault="00784924" w:rsidP="00796E3F">
      <w:pPr>
        <w:spacing w:line="360" w:lineRule="auto"/>
        <w:jc w:val="center"/>
        <w:rPr>
          <w:rFonts w:ascii="Verdana" w:hAnsi="Verdana" w:cs="Arial"/>
          <w:b/>
          <w:sz w:val="20"/>
          <w:szCs w:val="20"/>
        </w:rPr>
      </w:pPr>
      <w:r w:rsidRPr="00AB4AC0">
        <w:rPr>
          <w:rFonts w:ascii="Verdana" w:hAnsi="Verdana" w:cs="Arial"/>
          <w:b/>
          <w:sz w:val="20"/>
          <w:szCs w:val="20"/>
        </w:rPr>
        <w:t xml:space="preserve">OŚWIADCZENIE </w:t>
      </w:r>
    </w:p>
    <w:p w14:paraId="418CF28A" w14:textId="77777777" w:rsidR="00784924" w:rsidRPr="00AB4AC0" w:rsidRDefault="00784924" w:rsidP="00796E3F">
      <w:pPr>
        <w:spacing w:line="360" w:lineRule="auto"/>
        <w:jc w:val="both"/>
        <w:rPr>
          <w:rFonts w:ascii="Verdana" w:hAnsi="Verdana" w:cs="Arial"/>
          <w:b/>
          <w:sz w:val="20"/>
          <w:szCs w:val="20"/>
        </w:rPr>
      </w:pPr>
    </w:p>
    <w:p w14:paraId="57416B74" w14:textId="77777777" w:rsidR="00784924" w:rsidRPr="00AB4AC0" w:rsidRDefault="00784924" w:rsidP="00796E3F">
      <w:pPr>
        <w:spacing w:line="360" w:lineRule="auto"/>
        <w:jc w:val="both"/>
        <w:rPr>
          <w:rFonts w:ascii="Verdana" w:hAnsi="Verdana" w:cs="Arial"/>
          <w:sz w:val="20"/>
          <w:szCs w:val="20"/>
        </w:rPr>
      </w:pPr>
      <w:r w:rsidRPr="00AB4AC0">
        <w:rPr>
          <w:rFonts w:ascii="Verdana" w:hAnsi="Verdana" w:cs="Arial"/>
          <w:sz w:val="20"/>
          <w:szCs w:val="20"/>
        </w:rPr>
        <w:t>……………………., posiadająca decyzję na przetwarzanie odpadów znak: ……………………….. oświadcza, iż w okresie ……………. 20…… roku przyjęła od Stare Miasto-Park Sp. z o.o., Wierzawice 874, 37-300 Leżajsk, odpady o kodzie 20 03 07 o</w:t>
      </w:r>
      <w:r w:rsidR="004B167A" w:rsidRPr="00AB4AC0">
        <w:rPr>
          <w:rFonts w:ascii="Verdana" w:hAnsi="Verdana" w:cs="Arial"/>
          <w:sz w:val="20"/>
          <w:szCs w:val="20"/>
        </w:rPr>
        <w:t> </w:t>
      </w:r>
      <w:r w:rsidRPr="00AB4AC0">
        <w:rPr>
          <w:rFonts w:ascii="Verdana" w:hAnsi="Verdana" w:cs="Arial"/>
          <w:sz w:val="20"/>
          <w:szCs w:val="20"/>
        </w:rPr>
        <w:t xml:space="preserve">masie ……………. Mg. Przyjęte odpady zostały przetworzone w procesie …….. w instalacji …………….. </w:t>
      </w:r>
    </w:p>
    <w:p w14:paraId="03C41A62" w14:textId="77777777" w:rsidR="00784924" w:rsidRPr="00AB4AC0" w:rsidRDefault="00784924" w:rsidP="00796E3F">
      <w:pPr>
        <w:spacing w:line="360" w:lineRule="auto"/>
        <w:jc w:val="both"/>
        <w:rPr>
          <w:rFonts w:ascii="Verdana" w:hAnsi="Verdana" w:cs="Arial"/>
          <w:sz w:val="20"/>
          <w:szCs w:val="20"/>
        </w:rPr>
      </w:pPr>
    </w:p>
    <w:p w14:paraId="1534E1E5" w14:textId="77777777" w:rsidR="00784924" w:rsidRPr="00AB4AC0" w:rsidRDefault="00784924" w:rsidP="00796E3F">
      <w:pPr>
        <w:spacing w:line="360" w:lineRule="auto"/>
        <w:jc w:val="both"/>
        <w:rPr>
          <w:rFonts w:ascii="Verdana" w:hAnsi="Verdana" w:cs="Arial"/>
          <w:sz w:val="20"/>
          <w:szCs w:val="20"/>
        </w:rPr>
      </w:pPr>
      <w:r w:rsidRPr="00AB4AC0">
        <w:rPr>
          <w:rFonts w:ascii="Verdana" w:hAnsi="Verdana" w:cs="Arial"/>
          <w:sz w:val="20"/>
          <w:szCs w:val="20"/>
        </w:rPr>
        <w:t>Informacje o odpadach wytworzonych z przyjętych odpadów i poddanych recyklingowi zawiera tabela:</w:t>
      </w:r>
    </w:p>
    <w:p w14:paraId="28CABBD3" w14:textId="77777777" w:rsidR="00784924" w:rsidRPr="00AB4AC0" w:rsidRDefault="00784924" w:rsidP="00796E3F">
      <w:pPr>
        <w:spacing w:line="360" w:lineRule="auto"/>
        <w:jc w:val="both"/>
        <w:rPr>
          <w:rFonts w:ascii="Verdana" w:hAnsi="Verdana" w:cs="Arial"/>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4"/>
        <w:gridCol w:w="2410"/>
        <w:gridCol w:w="1134"/>
        <w:gridCol w:w="3686"/>
      </w:tblGrid>
      <w:tr w:rsidR="00784924" w:rsidRPr="00C01D41" w14:paraId="467F55E6" w14:textId="77777777" w:rsidTr="00796E3F">
        <w:trPr>
          <w:jc w:val="center"/>
        </w:trPr>
        <w:tc>
          <w:tcPr>
            <w:tcW w:w="709" w:type="dxa"/>
            <w:vAlign w:val="center"/>
          </w:tcPr>
          <w:p w14:paraId="049458E2" w14:textId="77777777" w:rsidR="00784924" w:rsidRPr="00AB4AC0" w:rsidRDefault="00784924" w:rsidP="00796E3F">
            <w:pPr>
              <w:spacing w:line="360" w:lineRule="auto"/>
              <w:jc w:val="center"/>
              <w:rPr>
                <w:rFonts w:ascii="Verdana" w:hAnsi="Verdana" w:cs="Arial"/>
                <w:b/>
                <w:bCs/>
                <w:sz w:val="20"/>
                <w:szCs w:val="20"/>
              </w:rPr>
            </w:pPr>
            <w:r w:rsidRPr="00AB4AC0">
              <w:rPr>
                <w:rFonts w:ascii="Verdana" w:hAnsi="Verdana" w:cs="Arial"/>
                <w:b/>
                <w:bCs/>
                <w:sz w:val="20"/>
                <w:szCs w:val="20"/>
              </w:rPr>
              <w:t>Lp.</w:t>
            </w:r>
          </w:p>
        </w:tc>
        <w:tc>
          <w:tcPr>
            <w:tcW w:w="1554" w:type="dxa"/>
            <w:vAlign w:val="center"/>
          </w:tcPr>
          <w:p w14:paraId="4A2297AA" w14:textId="77777777" w:rsidR="00784924" w:rsidRPr="00AB4AC0" w:rsidRDefault="00784924" w:rsidP="00796E3F">
            <w:pPr>
              <w:spacing w:line="360" w:lineRule="auto"/>
              <w:jc w:val="center"/>
              <w:rPr>
                <w:rFonts w:ascii="Verdana" w:hAnsi="Verdana" w:cs="Arial"/>
                <w:b/>
                <w:bCs/>
                <w:sz w:val="20"/>
                <w:szCs w:val="20"/>
              </w:rPr>
            </w:pPr>
            <w:r w:rsidRPr="00AB4AC0">
              <w:rPr>
                <w:rFonts w:ascii="Verdana" w:hAnsi="Verdana" w:cs="Arial"/>
                <w:b/>
                <w:bCs/>
                <w:sz w:val="20"/>
                <w:szCs w:val="20"/>
              </w:rPr>
              <w:t>Kod odpadu</w:t>
            </w:r>
          </w:p>
        </w:tc>
        <w:tc>
          <w:tcPr>
            <w:tcW w:w="2410" w:type="dxa"/>
            <w:vAlign w:val="center"/>
          </w:tcPr>
          <w:p w14:paraId="2C212C20" w14:textId="77777777" w:rsidR="00784924" w:rsidRPr="00AB4AC0" w:rsidRDefault="00784924" w:rsidP="00796E3F">
            <w:pPr>
              <w:spacing w:line="360" w:lineRule="auto"/>
              <w:jc w:val="center"/>
              <w:rPr>
                <w:rFonts w:ascii="Verdana" w:hAnsi="Verdana" w:cs="Arial"/>
                <w:b/>
                <w:bCs/>
                <w:sz w:val="20"/>
                <w:szCs w:val="20"/>
              </w:rPr>
            </w:pPr>
            <w:r w:rsidRPr="00AB4AC0">
              <w:rPr>
                <w:rFonts w:ascii="Verdana" w:hAnsi="Verdana" w:cs="Arial"/>
                <w:b/>
                <w:bCs/>
                <w:sz w:val="20"/>
                <w:szCs w:val="20"/>
              </w:rPr>
              <w:t>Rodzaj odpadu</w:t>
            </w:r>
          </w:p>
        </w:tc>
        <w:tc>
          <w:tcPr>
            <w:tcW w:w="1134" w:type="dxa"/>
            <w:vAlign w:val="center"/>
          </w:tcPr>
          <w:p w14:paraId="0FA69986" w14:textId="77777777" w:rsidR="00784924" w:rsidRPr="00AB4AC0" w:rsidRDefault="00784924" w:rsidP="00796E3F">
            <w:pPr>
              <w:spacing w:line="360" w:lineRule="auto"/>
              <w:jc w:val="center"/>
              <w:rPr>
                <w:rFonts w:ascii="Verdana" w:hAnsi="Verdana" w:cs="Arial"/>
                <w:b/>
                <w:bCs/>
                <w:sz w:val="20"/>
                <w:szCs w:val="20"/>
              </w:rPr>
            </w:pPr>
            <w:r w:rsidRPr="00AB4AC0">
              <w:rPr>
                <w:rFonts w:ascii="Verdana" w:hAnsi="Verdana" w:cs="Arial"/>
                <w:b/>
                <w:bCs/>
                <w:sz w:val="20"/>
                <w:szCs w:val="20"/>
              </w:rPr>
              <w:t>Masa [Mg]</w:t>
            </w:r>
          </w:p>
        </w:tc>
        <w:tc>
          <w:tcPr>
            <w:tcW w:w="3686" w:type="dxa"/>
            <w:vAlign w:val="center"/>
          </w:tcPr>
          <w:p w14:paraId="055C719D" w14:textId="77777777" w:rsidR="00784924" w:rsidRPr="00AB4AC0" w:rsidRDefault="00784924" w:rsidP="00796E3F">
            <w:pPr>
              <w:spacing w:line="360" w:lineRule="auto"/>
              <w:jc w:val="center"/>
              <w:rPr>
                <w:rFonts w:ascii="Verdana" w:hAnsi="Verdana" w:cs="Arial"/>
                <w:b/>
                <w:bCs/>
                <w:sz w:val="20"/>
                <w:szCs w:val="20"/>
              </w:rPr>
            </w:pPr>
            <w:r w:rsidRPr="00AB4AC0">
              <w:rPr>
                <w:rFonts w:ascii="Verdana" w:hAnsi="Verdana" w:cs="Arial"/>
                <w:b/>
                <w:bCs/>
                <w:sz w:val="20"/>
                <w:szCs w:val="20"/>
              </w:rPr>
              <w:t>Proces recyklingu, któremu zostały poddane odpady</w:t>
            </w:r>
          </w:p>
        </w:tc>
      </w:tr>
      <w:tr w:rsidR="00784924" w:rsidRPr="00C01D41" w14:paraId="52FA91B2" w14:textId="77777777" w:rsidTr="00796E3F">
        <w:trPr>
          <w:jc w:val="center"/>
        </w:trPr>
        <w:tc>
          <w:tcPr>
            <w:tcW w:w="709" w:type="dxa"/>
          </w:tcPr>
          <w:p w14:paraId="1E0F256F" w14:textId="77777777" w:rsidR="00784924" w:rsidRPr="00AB4AC0" w:rsidRDefault="00784924" w:rsidP="00796E3F">
            <w:pPr>
              <w:spacing w:line="360" w:lineRule="auto"/>
              <w:jc w:val="center"/>
              <w:rPr>
                <w:rFonts w:ascii="Verdana" w:hAnsi="Verdana" w:cs="Arial"/>
                <w:sz w:val="20"/>
                <w:szCs w:val="20"/>
              </w:rPr>
            </w:pPr>
            <w:r w:rsidRPr="00AB4AC0">
              <w:rPr>
                <w:rFonts w:ascii="Verdana" w:hAnsi="Verdana" w:cs="Arial"/>
                <w:sz w:val="20"/>
                <w:szCs w:val="20"/>
              </w:rPr>
              <w:t>1.</w:t>
            </w:r>
          </w:p>
        </w:tc>
        <w:tc>
          <w:tcPr>
            <w:tcW w:w="1554" w:type="dxa"/>
          </w:tcPr>
          <w:p w14:paraId="461BD4BD" w14:textId="77777777" w:rsidR="00784924" w:rsidRPr="00AB4AC0" w:rsidRDefault="00784924" w:rsidP="00796E3F">
            <w:pPr>
              <w:spacing w:line="360" w:lineRule="auto"/>
              <w:jc w:val="both"/>
              <w:rPr>
                <w:rFonts w:ascii="Verdana" w:hAnsi="Verdana" w:cs="Arial"/>
                <w:sz w:val="20"/>
                <w:szCs w:val="20"/>
              </w:rPr>
            </w:pPr>
          </w:p>
        </w:tc>
        <w:tc>
          <w:tcPr>
            <w:tcW w:w="2410" w:type="dxa"/>
          </w:tcPr>
          <w:p w14:paraId="34BD2017" w14:textId="77777777" w:rsidR="00784924" w:rsidRPr="00AB4AC0" w:rsidRDefault="00784924" w:rsidP="00796E3F">
            <w:pPr>
              <w:spacing w:line="360" w:lineRule="auto"/>
              <w:jc w:val="both"/>
              <w:rPr>
                <w:rFonts w:ascii="Verdana" w:hAnsi="Verdana" w:cs="Arial"/>
                <w:sz w:val="20"/>
                <w:szCs w:val="20"/>
              </w:rPr>
            </w:pPr>
          </w:p>
        </w:tc>
        <w:tc>
          <w:tcPr>
            <w:tcW w:w="1134" w:type="dxa"/>
          </w:tcPr>
          <w:p w14:paraId="5684EC7E" w14:textId="77777777" w:rsidR="00784924" w:rsidRPr="00AB4AC0" w:rsidRDefault="00784924" w:rsidP="00796E3F">
            <w:pPr>
              <w:spacing w:line="360" w:lineRule="auto"/>
              <w:jc w:val="both"/>
              <w:rPr>
                <w:rFonts w:ascii="Verdana" w:hAnsi="Verdana" w:cs="Arial"/>
                <w:sz w:val="20"/>
                <w:szCs w:val="20"/>
              </w:rPr>
            </w:pPr>
          </w:p>
        </w:tc>
        <w:tc>
          <w:tcPr>
            <w:tcW w:w="3686" w:type="dxa"/>
          </w:tcPr>
          <w:p w14:paraId="44718B52" w14:textId="77777777" w:rsidR="00784924" w:rsidRPr="00AB4AC0" w:rsidRDefault="00784924" w:rsidP="00796E3F">
            <w:pPr>
              <w:spacing w:line="360" w:lineRule="auto"/>
              <w:jc w:val="both"/>
              <w:rPr>
                <w:rFonts w:ascii="Verdana" w:hAnsi="Verdana" w:cs="Arial"/>
                <w:sz w:val="20"/>
                <w:szCs w:val="20"/>
              </w:rPr>
            </w:pPr>
          </w:p>
        </w:tc>
      </w:tr>
      <w:tr w:rsidR="00784924" w:rsidRPr="00C01D41" w14:paraId="0F152702" w14:textId="77777777" w:rsidTr="00796E3F">
        <w:trPr>
          <w:jc w:val="center"/>
        </w:trPr>
        <w:tc>
          <w:tcPr>
            <w:tcW w:w="709" w:type="dxa"/>
          </w:tcPr>
          <w:p w14:paraId="71B42963" w14:textId="77777777" w:rsidR="00784924" w:rsidRPr="00AB4AC0" w:rsidRDefault="00784924" w:rsidP="00796E3F">
            <w:pPr>
              <w:spacing w:line="360" w:lineRule="auto"/>
              <w:jc w:val="center"/>
              <w:rPr>
                <w:rFonts w:ascii="Verdana" w:hAnsi="Verdana" w:cs="Arial"/>
                <w:sz w:val="20"/>
                <w:szCs w:val="20"/>
              </w:rPr>
            </w:pPr>
            <w:r w:rsidRPr="00AB4AC0">
              <w:rPr>
                <w:rFonts w:ascii="Verdana" w:hAnsi="Verdana" w:cs="Arial"/>
                <w:sz w:val="20"/>
                <w:szCs w:val="20"/>
              </w:rPr>
              <w:t>2.</w:t>
            </w:r>
          </w:p>
        </w:tc>
        <w:tc>
          <w:tcPr>
            <w:tcW w:w="1554" w:type="dxa"/>
          </w:tcPr>
          <w:p w14:paraId="27A49EFF" w14:textId="77777777" w:rsidR="00784924" w:rsidRPr="00AB4AC0" w:rsidRDefault="00784924" w:rsidP="00796E3F">
            <w:pPr>
              <w:spacing w:line="360" w:lineRule="auto"/>
              <w:jc w:val="both"/>
              <w:rPr>
                <w:rFonts w:ascii="Verdana" w:hAnsi="Verdana" w:cs="Arial"/>
                <w:sz w:val="20"/>
                <w:szCs w:val="20"/>
              </w:rPr>
            </w:pPr>
          </w:p>
        </w:tc>
        <w:tc>
          <w:tcPr>
            <w:tcW w:w="2410" w:type="dxa"/>
          </w:tcPr>
          <w:p w14:paraId="717462FE" w14:textId="77777777" w:rsidR="00784924" w:rsidRPr="00AB4AC0" w:rsidRDefault="00784924" w:rsidP="00796E3F">
            <w:pPr>
              <w:spacing w:line="360" w:lineRule="auto"/>
              <w:jc w:val="both"/>
              <w:rPr>
                <w:rFonts w:ascii="Verdana" w:hAnsi="Verdana" w:cs="Arial"/>
                <w:sz w:val="20"/>
                <w:szCs w:val="20"/>
              </w:rPr>
            </w:pPr>
          </w:p>
        </w:tc>
        <w:tc>
          <w:tcPr>
            <w:tcW w:w="1134" w:type="dxa"/>
          </w:tcPr>
          <w:p w14:paraId="1906999F" w14:textId="77777777" w:rsidR="00784924" w:rsidRPr="00AB4AC0" w:rsidRDefault="00784924" w:rsidP="00796E3F">
            <w:pPr>
              <w:spacing w:line="360" w:lineRule="auto"/>
              <w:jc w:val="both"/>
              <w:rPr>
                <w:rFonts w:ascii="Verdana" w:hAnsi="Verdana" w:cs="Arial"/>
                <w:sz w:val="20"/>
                <w:szCs w:val="20"/>
              </w:rPr>
            </w:pPr>
          </w:p>
        </w:tc>
        <w:tc>
          <w:tcPr>
            <w:tcW w:w="3686" w:type="dxa"/>
          </w:tcPr>
          <w:p w14:paraId="2D40193E" w14:textId="77777777" w:rsidR="00784924" w:rsidRPr="00AB4AC0" w:rsidRDefault="00784924" w:rsidP="00796E3F">
            <w:pPr>
              <w:spacing w:line="360" w:lineRule="auto"/>
              <w:jc w:val="both"/>
              <w:rPr>
                <w:rFonts w:ascii="Verdana" w:hAnsi="Verdana" w:cs="Arial"/>
                <w:sz w:val="20"/>
                <w:szCs w:val="20"/>
              </w:rPr>
            </w:pPr>
          </w:p>
        </w:tc>
      </w:tr>
      <w:tr w:rsidR="00784924" w:rsidRPr="00C01D41" w14:paraId="703CB660" w14:textId="77777777" w:rsidTr="00796E3F">
        <w:trPr>
          <w:jc w:val="center"/>
        </w:trPr>
        <w:tc>
          <w:tcPr>
            <w:tcW w:w="709" w:type="dxa"/>
          </w:tcPr>
          <w:p w14:paraId="39863624" w14:textId="77777777" w:rsidR="00784924" w:rsidRPr="00AB4AC0" w:rsidRDefault="00784924" w:rsidP="00796E3F">
            <w:pPr>
              <w:spacing w:line="360" w:lineRule="auto"/>
              <w:jc w:val="center"/>
              <w:rPr>
                <w:rFonts w:ascii="Verdana" w:hAnsi="Verdana" w:cs="Arial"/>
                <w:sz w:val="20"/>
                <w:szCs w:val="20"/>
              </w:rPr>
            </w:pPr>
            <w:r w:rsidRPr="00AB4AC0">
              <w:rPr>
                <w:rFonts w:ascii="Verdana" w:hAnsi="Verdana" w:cs="Arial"/>
                <w:sz w:val="20"/>
                <w:szCs w:val="20"/>
              </w:rPr>
              <w:t>…</w:t>
            </w:r>
          </w:p>
        </w:tc>
        <w:tc>
          <w:tcPr>
            <w:tcW w:w="1554" w:type="dxa"/>
          </w:tcPr>
          <w:p w14:paraId="6CD7E8AE" w14:textId="77777777" w:rsidR="00784924" w:rsidRPr="00AB4AC0" w:rsidRDefault="00784924" w:rsidP="00796E3F">
            <w:pPr>
              <w:spacing w:line="360" w:lineRule="auto"/>
              <w:jc w:val="both"/>
              <w:rPr>
                <w:rFonts w:ascii="Verdana" w:hAnsi="Verdana" w:cs="Arial"/>
                <w:sz w:val="20"/>
                <w:szCs w:val="20"/>
              </w:rPr>
            </w:pPr>
          </w:p>
        </w:tc>
        <w:tc>
          <w:tcPr>
            <w:tcW w:w="2410" w:type="dxa"/>
          </w:tcPr>
          <w:p w14:paraId="320640BD" w14:textId="77777777" w:rsidR="00784924" w:rsidRPr="00AB4AC0" w:rsidRDefault="00784924" w:rsidP="00796E3F">
            <w:pPr>
              <w:spacing w:line="360" w:lineRule="auto"/>
              <w:jc w:val="both"/>
              <w:rPr>
                <w:rFonts w:ascii="Verdana" w:hAnsi="Verdana" w:cs="Arial"/>
                <w:sz w:val="20"/>
                <w:szCs w:val="20"/>
              </w:rPr>
            </w:pPr>
          </w:p>
        </w:tc>
        <w:tc>
          <w:tcPr>
            <w:tcW w:w="1134" w:type="dxa"/>
          </w:tcPr>
          <w:p w14:paraId="34EE714C" w14:textId="77777777" w:rsidR="00784924" w:rsidRPr="00AB4AC0" w:rsidRDefault="00784924" w:rsidP="00796E3F">
            <w:pPr>
              <w:spacing w:line="360" w:lineRule="auto"/>
              <w:jc w:val="both"/>
              <w:rPr>
                <w:rFonts w:ascii="Verdana" w:hAnsi="Verdana" w:cs="Arial"/>
                <w:sz w:val="20"/>
                <w:szCs w:val="20"/>
              </w:rPr>
            </w:pPr>
          </w:p>
        </w:tc>
        <w:tc>
          <w:tcPr>
            <w:tcW w:w="3686" w:type="dxa"/>
          </w:tcPr>
          <w:p w14:paraId="3A7D33E5" w14:textId="77777777" w:rsidR="00784924" w:rsidRPr="00AB4AC0" w:rsidRDefault="00784924" w:rsidP="00796E3F">
            <w:pPr>
              <w:spacing w:line="360" w:lineRule="auto"/>
              <w:jc w:val="both"/>
              <w:rPr>
                <w:rFonts w:ascii="Verdana" w:hAnsi="Verdana" w:cs="Arial"/>
                <w:sz w:val="20"/>
                <w:szCs w:val="20"/>
              </w:rPr>
            </w:pPr>
          </w:p>
        </w:tc>
      </w:tr>
    </w:tbl>
    <w:p w14:paraId="642D6713" w14:textId="77777777" w:rsidR="00784924" w:rsidRPr="00AB4AC0" w:rsidRDefault="00784924" w:rsidP="00796E3F">
      <w:pPr>
        <w:spacing w:line="360" w:lineRule="auto"/>
        <w:jc w:val="both"/>
        <w:rPr>
          <w:rFonts w:ascii="Verdana" w:hAnsi="Verdana" w:cs="Arial"/>
          <w:sz w:val="20"/>
          <w:szCs w:val="20"/>
        </w:rPr>
      </w:pPr>
    </w:p>
    <w:p w14:paraId="3CD83AD0" w14:textId="77777777" w:rsidR="00784924" w:rsidRPr="00AB4AC0" w:rsidRDefault="00784924" w:rsidP="00796E3F">
      <w:pPr>
        <w:spacing w:line="360" w:lineRule="auto"/>
        <w:jc w:val="both"/>
        <w:rPr>
          <w:rFonts w:ascii="Verdana" w:hAnsi="Verdana" w:cs="Arial"/>
          <w:sz w:val="20"/>
          <w:szCs w:val="20"/>
        </w:rPr>
      </w:pPr>
    </w:p>
    <w:p w14:paraId="4E552184" w14:textId="77777777" w:rsidR="00784924" w:rsidRPr="00AB4AC0" w:rsidRDefault="00784924" w:rsidP="00796E3F">
      <w:pPr>
        <w:spacing w:line="360" w:lineRule="auto"/>
        <w:jc w:val="both"/>
        <w:rPr>
          <w:rFonts w:ascii="Verdana" w:hAnsi="Verdana" w:cs="Arial"/>
          <w:sz w:val="20"/>
          <w:szCs w:val="20"/>
        </w:rPr>
      </w:pPr>
    </w:p>
    <w:p w14:paraId="32F3AAA2" w14:textId="77777777" w:rsidR="00784924" w:rsidRPr="00AB4AC0" w:rsidRDefault="00784924" w:rsidP="00796E3F">
      <w:pPr>
        <w:spacing w:line="360" w:lineRule="auto"/>
        <w:jc w:val="both"/>
        <w:rPr>
          <w:rFonts w:ascii="Verdana" w:hAnsi="Verdana" w:cs="Arial"/>
          <w:sz w:val="20"/>
          <w:szCs w:val="20"/>
        </w:rPr>
      </w:pPr>
    </w:p>
    <w:p w14:paraId="48E5CEFC" w14:textId="77777777" w:rsidR="00784924" w:rsidRPr="00AD5DEA" w:rsidRDefault="00784924" w:rsidP="00796E3F">
      <w:pPr>
        <w:spacing w:line="360" w:lineRule="auto"/>
        <w:jc w:val="both"/>
        <w:rPr>
          <w:rFonts w:ascii="Verdana" w:hAnsi="Verdana" w:cs="Arial"/>
          <w:b/>
          <w:i/>
          <w:sz w:val="20"/>
          <w:szCs w:val="20"/>
        </w:rPr>
      </w:pPr>
      <w:r w:rsidRPr="00AD5DEA">
        <w:rPr>
          <w:rFonts w:ascii="Verdana" w:hAnsi="Verdana" w:cs="Arial"/>
          <w:b/>
          <w:i/>
          <w:sz w:val="20"/>
          <w:szCs w:val="20"/>
        </w:rPr>
        <w:t xml:space="preserve">  </w:t>
      </w:r>
    </w:p>
    <w:p w14:paraId="334273FD" w14:textId="77777777" w:rsidR="00784924" w:rsidRPr="00AD5DEA" w:rsidRDefault="00784924" w:rsidP="00796E3F">
      <w:pPr>
        <w:spacing w:line="360" w:lineRule="auto"/>
        <w:ind w:left="4956"/>
        <w:jc w:val="both"/>
        <w:rPr>
          <w:rFonts w:ascii="Verdana" w:hAnsi="Verdana" w:cs="Arial"/>
          <w:b/>
          <w:i/>
          <w:sz w:val="20"/>
          <w:szCs w:val="20"/>
        </w:rPr>
      </w:pPr>
    </w:p>
    <w:p w14:paraId="17686D9B" w14:textId="77777777" w:rsidR="00784924" w:rsidRPr="00AD5DEA" w:rsidRDefault="00784924" w:rsidP="00796E3F">
      <w:pPr>
        <w:spacing w:line="480" w:lineRule="auto"/>
        <w:ind w:left="3540"/>
        <w:jc w:val="both"/>
        <w:rPr>
          <w:rFonts w:ascii="Verdana" w:hAnsi="Verdana" w:cs="Arial"/>
          <w:b/>
          <w:i/>
          <w:sz w:val="20"/>
          <w:szCs w:val="20"/>
        </w:rPr>
      </w:pPr>
      <w:r w:rsidRPr="00AD5DEA">
        <w:rPr>
          <w:rFonts w:ascii="Verdana" w:hAnsi="Verdana" w:cs="Arial"/>
          <w:b/>
          <w:i/>
          <w:sz w:val="20"/>
          <w:szCs w:val="20"/>
        </w:rPr>
        <w:t xml:space="preserve">  ……….…………..…………..…..…………………………..</w:t>
      </w:r>
    </w:p>
    <w:p w14:paraId="1C418BBB" w14:textId="77777777" w:rsidR="00784924" w:rsidRPr="00AB4AC0" w:rsidRDefault="00784924" w:rsidP="00796E3F">
      <w:pPr>
        <w:spacing w:line="360" w:lineRule="auto"/>
        <w:ind w:left="2832"/>
        <w:rPr>
          <w:rFonts w:ascii="Verdana" w:hAnsi="Verdana" w:cs="Arial"/>
          <w:bCs/>
          <w:i/>
          <w:sz w:val="20"/>
          <w:szCs w:val="20"/>
        </w:rPr>
      </w:pPr>
      <w:r w:rsidRPr="00AB4AC0">
        <w:rPr>
          <w:rFonts w:ascii="Verdana" w:hAnsi="Verdana" w:cs="Arial"/>
          <w:b/>
          <w:i/>
          <w:sz w:val="20"/>
          <w:szCs w:val="20"/>
        </w:rPr>
        <w:t xml:space="preserve">       </w:t>
      </w:r>
      <w:r w:rsidRPr="00AB4AC0">
        <w:rPr>
          <w:rFonts w:ascii="Verdana" w:hAnsi="Verdana" w:cs="Arial"/>
          <w:bCs/>
          <w:i/>
          <w:sz w:val="20"/>
          <w:szCs w:val="20"/>
        </w:rPr>
        <w:t xml:space="preserve">  </w:t>
      </w:r>
      <w:r w:rsidRPr="00AB4AC0">
        <w:rPr>
          <w:rFonts w:ascii="Verdana" w:hAnsi="Verdana" w:cs="Arial"/>
          <w:bCs/>
          <w:i/>
          <w:sz w:val="20"/>
          <w:szCs w:val="20"/>
        </w:rPr>
        <w:tab/>
      </w:r>
      <w:r w:rsidR="00675F13">
        <w:rPr>
          <w:rFonts w:ascii="Verdana" w:hAnsi="Verdana" w:cs="Arial"/>
          <w:bCs/>
          <w:i/>
          <w:sz w:val="20"/>
          <w:szCs w:val="20"/>
        </w:rPr>
        <w:t xml:space="preserve">      </w:t>
      </w:r>
      <w:r w:rsidRPr="00AB4AC0">
        <w:rPr>
          <w:rFonts w:ascii="Verdana" w:hAnsi="Verdana" w:cs="Arial"/>
          <w:bCs/>
          <w:i/>
          <w:sz w:val="20"/>
          <w:szCs w:val="20"/>
        </w:rPr>
        <w:t>(data, imię i nazwisko, pieczęć, telefon, e-mail)</w:t>
      </w:r>
    </w:p>
    <w:p w14:paraId="199A5629" w14:textId="77777777" w:rsidR="00784924" w:rsidRDefault="00784924" w:rsidP="00796E3F">
      <w:pPr>
        <w:spacing w:line="276" w:lineRule="auto"/>
        <w:rPr>
          <w:rFonts w:ascii="Verdana" w:hAnsi="Verdana"/>
          <w:sz w:val="20"/>
          <w:szCs w:val="20"/>
        </w:rPr>
      </w:pPr>
    </w:p>
    <w:p w14:paraId="50E81279" w14:textId="77777777" w:rsidR="00AB4AC0" w:rsidRPr="00AB4AC0" w:rsidRDefault="00AB4AC0" w:rsidP="00AB4AC0">
      <w:pPr>
        <w:rPr>
          <w:rFonts w:ascii="Verdana" w:hAnsi="Verdana"/>
          <w:sz w:val="20"/>
          <w:szCs w:val="20"/>
        </w:rPr>
      </w:pPr>
    </w:p>
    <w:p w14:paraId="721992E8" w14:textId="77777777" w:rsidR="00AB4AC0" w:rsidRPr="00AB4AC0" w:rsidRDefault="00AB4AC0" w:rsidP="00AB4AC0">
      <w:pPr>
        <w:rPr>
          <w:rFonts w:ascii="Verdana" w:hAnsi="Verdana"/>
          <w:sz w:val="20"/>
          <w:szCs w:val="20"/>
        </w:rPr>
      </w:pPr>
    </w:p>
    <w:p w14:paraId="5A25BE26" w14:textId="77777777" w:rsidR="00AB4AC0" w:rsidRPr="00AB4AC0" w:rsidRDefault="00AB4AC0" w:rsidP="00AB4AC0">
      <w:pPr>
        <w:rPr>
          <w:rFonts w:ascii="Verdana" w:hAnsi="Verdana"/>
          <w:sz w:val="20"/>
          <w:szCs w:val="20"/>
        </w:rPr>
      </w:pPr>
    </w:p>
    <w:p w14:paraId="74FC98FC" w14:textId="77777777" w:rsidR="00AB4AC0" w:rsidRPr="00AB4AC0" w:rsidRDefault="00AB4AC0" w:rsidP="00AB4AC0">
      <w:pPr>
        <w:rPr>
          <w:rFonts w:ascii="Verdana" w:hAnsi="Verdana"/>
          <w:sz w:val="20"/>
          <w:szCs w:val="20"/>
        </w:rPr>
      </w:pPr>
    </w:p>
    <w:p w14:paraId="1985EBF1" w14:textId="77777777" w:rsidR="00AB4AC0" w:rsidRPr="00AB4AC0" w:rsidRDefault="00AB4AC0" w:rsidP="00AB4AC0">
      <w:pPr>
        <w:rPr>
          <w:rFonts w:ascii="Verdana" w:hAnsi="Verdana"/>
          <w:sz w:val="20"/>
          <w:szCs w:val="20"/>
        </w:rPr>
      </w:pPr>
    </w:p>
    <w:sectPr w:rsidR="00AB4AC0" w:rsidRPr="00AB4AC0" w:rsidSect="004C7BC4">
      <w:headerReference w:type="default" r:id="rId12"/>
      <w:footerReference w:type="default" r:id="rId13"/>
      <w:pgSz w:w="11906" w:h="16838"/>
      <w:pgMar w:top="426" w:right="1021" w:bottom="1021" w:left="1418" w:header="709" w:footer="49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2A5BE" w14:textId="77777777" w:rsidR="00964C78" w:rsidRDefault="00964C78">
      <w:r>
        <w:separator/>
      </w:r>
    </w:p>
  </w:endnote>
  <w:endnote w:type="continuationSeparator" w:id="0">
    <w:p w14:paraId="7CA36A21" w14:textId="77777777" w:rsidR="00964C78" w:rsidRDefault="0096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B60A" w14:textId="77777777" w:rsidR="00D92084" w:rsidRPr="00F44C30" w:rsidRDefault="00D92084">
    <w:pPr>
      <w:pStyle w:val="Stopka"/>
      <w:jc w:val="right"/>
      <w:rPr>
        <w:rFonts w:ascii="Verdana" w:hAnsi="Verdana"/>
        <w:sz w:val="16"/>
        <w:szCs w:val="16"/>
      </w:rPr>
    </w:pPr>
    <w:r w:rsidRPr="00F44C30">
      <w:rPr>
        <w:rFonts w:ascii="Verdana" w:hAnsi="Verdana"/>
        <w:sz w:val="16"/>
        <w:szCs w:val="16"/>
      </w:rPr>
      <w:t xml:space="preserve">Strona </w:t>
    </w:r>
    <w:r w:rsidRPr="00F44C30">
      <w:rPr>
        <w:rFonts w:ascii="Verdana" w:hAnsi="Verdana"/>
        <w:b/>
        <w:bCs/>
        <w:sz w:val="16"/>
        <w:szCs w:val="16"/>
      </w:rPr>
      <w:fldChar w:fldCharType="begin"/>
    </w:r>
    <w:r w:rsidRPr="00F44C30">
      <w:rPr>
        <w:rFonts w:ascii="Verdana" w:hAnsi="Verdana"/>
        <w:b/>
        <w:bCs/>
        <w:sz w:val="16"/>
        <w:szCs w:val="16"/>
      </w:rPr>
      <w:instrText>PAGE</w:instrText>
    </w:r>
    <w:r w:rsidRPr="00F44C30">
      <w:rPr>
        <w:rFonts w:ascii="Verdana" w:hAnsi="Verdana"/>
        <w:b/>
        <w:bCs/>
        <w:sz w:val="16"/>
        <w:szCs w:val="16"/>
      </w:rPr>
      <w:fldChar w:fldCharType="separate"/>
    </w:r>
    <w:r w:rsidRPr="00F44C30">
      <w:rPr>
        <w:rFonts w:ascii="Verdana" w:hAnsi="Verdana"/>
        <w:b/>
        <w:bCs/>
        <w:sz w:val="16"/>
        <w:szCs w:val="16"/>
      </w:rPr>
      <w:t>2</w:t>
    </w:r>
    <w:r w:rsidRPr="00F44C30">
      <w:rPr>
        <w:rFonts w:ascii="Verdana" w:hAnsi="Verdana"/>
        <w:b/>
        <w:bCs/>
        <w:sz w:val="16"/>
        <w:szCs w:val="16"/>
      </w:rPr>
      <w:fldChar w:fldCharType="end"/>
    </w:r>
    <w:r w:rsidRPr="00F44C30">
      <w:rPr>
        <w:rFonts w:ascii="Verdana" w:hAnsi="Verdana"/>
        <w:sz w:val="16"/>
        <w:szCs w:val="16"/>
      </w:rPr>
      <w:t xml:space="preserve"> z </w:t>
    </w:r>
    <w:r w:rsidRPr="00F44C30">
      <w:rPr>
        <w:rFonts w:ascii="Verdana" w:hAnsi="Verdana"/>
        <w:b/>
        <w:bCs/>
        <w:sz w:val="16"/>
        <w:szCs w:val="16"/>
      </w:rPr>
      <w:fldChar w:fldCharType="begin"/>
    </w:r>
    <w:r w:rsidRPr="00F44C30">
      <w:rPr>
        <w:rFonts w:ascii="Verdana" w:hAnsi="Verdana"/>
        <w:b/>
        <w:bCs/>
        <w:sz w:val="16"/>
        <w:szCs w:val="16"/>
      </w:rPr>
      <w:instrText>NUMPAGES</w:instrText>
    </w:r>
    <w:r w:rsidRPr="00F44C30">
      <w:rPr>
        <w:rFonts w:ascii="Verdana" w:hAnsi="Verdana"/>
        <w:b/>
        <w:bCs/>
        <w:sz w:val="16"/>
        <w:szCs w:val="16"/>
      </w:rPr>
      <w:fldChar w:fldCharType="separate"/>
    </w:r>
    <w:r w:rsidRPr="00F44C30">
      <w:rPr>
        <w:rFonts w:ascii="Verdana" w:hAnsi="Verdana"/>
        <w:b/>
        <w:bCs/>
        <w:sz w:val="16"/>
        <w:szCs w:val="16"/>
      </w:rPr>
      <w:t>2</w:t>
    </w:r>
    <w:r w:rsidRPr="00F44C30">
      <w:rPr>
        <w:rFonts w:ascii="Verdana" w:hAnsi="Verdana"/>
        <w:b/>
        <w:bCs/>
        <w:sz w:val="16"/>
        <w:szCs w:val="16"/>
      </w:rPr>
      <w:fldChar w:fldCharType="end"/>
    </w:r>
  </w:p>
  <w:p w14:paraId="09935515" w14:textId="77777777" w:rsidR="005F72C4" w:rsidRPr="00F44C30" w:rsidRDefault="005F72C4">
    <w:pPr>
      <w:pBdr>
        <w:top w:val="nil"/>
        <w:left w:val="nil"/>
        <w:bottom w:val="nil"/>
        <w:right w:val="nil"/>
        <w:between w:val="nil"/>
      </w:pBdr>
      <w:tabs>
        <w:tab w:val="center" w:pos="4536"/>
        <w:tab w:val="right" w:pos="9072"/>
      </w:tabs>
      <w:rPr>
        <w:rFonts w:ascii="Verdana" w:hAnsi="Verdana"/>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5061" w14:textId="77777777" w:rsidR="00964C78" w:rsidRDefault="00964C78">
      <w:r>
        <w:separator/>
      </w:r>
    </w:p>
  </w:footnote>
  <w:footnote w:type="continuationSeparator" w:id="0">
    <w:p w14:paraId="6B7B528F" w14:textId="77777777" w:rsidR="00964C78" w:rsidRDefault="0096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3071" w14:textId="77777777" w:rsidR="005F72C4" w:rsidRDefault="005F72C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255" w:firstLine="0"/>
      </w:pPr>
      <w:rPr>
        <w:rFonts w:ascii="Verdana" w:eastAsia="Arial" w:hAnsi="Verdana" w:cs="Arial" w:hint="default"/>
        <w:b w:val="0"/>
        <w:i w:val="0"/>
        <w:strike w:val="0"/>
        <w:dstrike w:val="0"/>
        <w:color w:val="000000"/>
        <w:position w:val="0"/>
        <w:sz w:val="18"/>
        <w:szCs w:val="18"/>
        <w:u w:val="none" w:color="000000"/>
        <w:shd w:val="clear" w:color="auto" w:fill="auto"/>
        <w:vertAlign w:val="baseline"/>
      </w:rPr>
    </w:lvl>
  </w:abstractNum>
  <w:abstractNum w:abstractNumId="1" w15:restartNumberingAfterBreak="0">
    <w:nsid w:val="00000006"/>
    <w:multiLevelType w:val="singleLevel"/>
    <w:tmpl w:val="00000006"/>
    <w:name w:val="WW8Num7"/>
    <w:lvl w:ilvl="0">
      <w:start w:val="1"/>
      <w:numFmt w:val="lowerLetter"/>
      <w:lvlText w:val="%1)"/>
      <w:lvlJc w:val="left"/>
      <w:pPr>
        <w:tabs>
          <w:tab w:val="num" w:pos="0"/>
        </w:tabs>
        <w:ind w:left="10" w:firstLine="0"/>
      </w:pPr>
      <w:rPr>
        <w:rFonts w:ascii="Verdana" w:eastAsia="Arial" w:hAnsi="Verdana" w:cs="Arial" w:hint="default"/>
        <w:b w:val="0"/>
        <w:i w:val="0"/>
        <w:strike w:val="0"/>
        <w:dstrike w:val="0"/>
        <w:color w:val="000000"/>
        <w:position w:val="0"/>
        <w:sz w:val="18"/>
        <w:szCs w:val="18"/>
        <w:u w:val="none" w:color="000000"/>
        <w:shd w:val="clear" w:color="auto" w:fill="auto"/>
        <w:vertAlign w:val="baseline"/>
      </w:rPr>
    </w:lvl>
  </w:abstractNum>
  <w:abstractNum w:abstractNumId="2" w15:restartNumberingAfterBreak="0">
    <w:nsid w:val="0000000A"/>
    <w:multiLevelType w:val="singleLevel"/>
    <w:tmpl w:val="AC8AB344"/>
    <w:lvl w:ilvl="0">
      <w:start w:val="1"/>
      <w:numFmt w:val="lowerLetter"/>
      <w:lvlText w:val="%1)"/>
      <w:lvlJc w:val="left"/>
      <w:pPr>
        <w:tabs>
          <w:tab w:val="num" w:pos="0"/>
        </w:tabs>
        <w:ind w:left="370" w:hanging="360"/>
      </w:pPr>
      <w:rPr>
        <w:rFonts w:ascii="Verdana" w:eastAsia="Arial" w:hAnsi="Verdana" w:cs="Arial" w:hint="default"/>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B"/>
    <w:multiLevelType w:val="singleLevel"/>
    <w:tmpl w:val="0000000B"/>
    <w:name w:val="WW8Num12"/>
    <w:lvl w:ilvl="0">
      <w:start w:val="1"/>
      <w:numFmt w:val="decimal"/>
      <w:lvlText w:val="%1."/>
      <w:lvlJc w:val="left"/>
      <w:pPr>
        <w:tabs>
          <w:tab w:val="num" w:pos="0"/>
        </w:tabs>
        <w:ind w:left="10"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4" w15:restartNumberingAfterBreak="0">
    <w:nsid w:val="00F57578"/>
    <w:multiLevelType w:val="hybridMultilevel"/>
    <w:tmpl w:val="B7E2F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B53501"/>
    <w:multiLevelType w:val="hybridMultilevel"/>
    <w:tmpl w:val="6A3AC09C"/>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D00F1C"/>
    <w:multiLevelType w:val="hybridMultilevel"/>
    <w:tmpl w:val="B53E87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50B9B"/>
    <w:multiLevelType w:val="hybridMultilevel"/>
    <w:tmpl w:val="F1A007A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0B46A24"/>
    <w:multiLevelType w:val="hybridMultilevel"/>
    <w:tmpl w:val="50821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CE1ADB"/>
    <w:multiLevelType w:val="hybridMultilevel"/>
    <w:tmpl w:val="2618DEBC"/>
    <w:lvl w:ilvl="0" w:tplc="AC8AB344">
      <w:start w:val="1"/>
      <w:numFmt w:val="lowerLetter"/>
      <w:lvlText w:val="%1)"/>
      <w:lvlJc w:val="left"/>
      <w:pPr>
        <w:ind w:left="1146" w:hanging="360"/>
      </w:pPr>
      <w:rPr>
        <w:rFonts w:ascii="Verdana" w:eastAsia="Arial" w:hAnsi="Verdana" w:cs="Arial" w:hint="default"/>
        <w:b w:val="0"/>
        <w:i w:val="0"/>
        <w:strike w:val="0"/>
        <w:dstrike w:val="0"/>
        <w:color w:val="000000"/>
        <w:position w:val="0"/>
        <w:sz w:val="20"/>
        <w:szCs w:val="20"/>
        <w:u w:val="none" w:color="000000"/>
        <w:shd w:val="clear" w:color="auto" w:fill="auto"/>
        <w:vertAlign w:val="baseline"/>
      </w:rPr>
    </w:lvl>
    <w:lvl w:ilvl="1" w:tplc="04150017">
      <w:start w:val="1"/>
      <w:numFmt w:val="lowerLetter"/>
      <w:lvlText w:val="%2)"/>
      <w:lvlJc w:val="left"/>
      <w:pPr>
        <w:ind w:left="7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B55AFA"/>
    <w:multiLevelType w:val="hybridMultilevel"/>
    <w:tmpl w:val="D172BA2C"/>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1" w15:restartNumberingAfterBreak="0">
    <w:nsid w:val="1AF26FA3"/>
    <w:multiLevelType w:val="hybridMultilevel"/>
    <w:tmpl w:val="1C6E1242"/>
    <w:lvl w:ilvl="0" w:tplc="3C329FF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F56FD5"/>
    <w:multiLevelType w:val="singleLevel"/>
    <w:tmpl w:val="0000000F"/>
    <w:lvl w:ilvl="0">
      <w:start w:val="1"/>
      <w:numFmt w:val="decimal"/>
      <w:lvlText w:val="%1."/>
      <w:lvlJc w:val="left"/>
      <w:pPr>
        <w:tabs>
          <w:tab w:val="num" w:pos="360"/>
        </w:tabs>
        <w:ind w:left="360" w:hanging="360"/>
      </w:pPr>
      <w:rPr>
        <w:color w:val="auto"/>
      </w:rPr>
    </w:lvl>
  </w:abstractNum>
  <w:abstractNum w:abstractNumId="13" w15:restartNumberingAfterBreak="0">
    <w:nsid w:val="1E916822"/>
    <w:multiLevelType w:val="hybridMultilevel"/>
    <w:tmpl w:val="538C77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A96F8A"/>
    <w:multiLevelType w:val="hybridMultilevel"/>
    <w:tmpl w:val="BD12EF30"/>
    <w:lvl w:ilvl="0" w:tplc="0415000F">
      <w:start w:val="1"/>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507D43"/>
    <w:multiLevelType w:val="hybridMultilevel"/>
    <w:tmpl w:val="4D88E7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D474A8"/>
    <w:multiLevelType w:val="hybridMultilevel"/>
    <w:tmpl w:val="2DB039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DD2307"/>
    <w:multiLevelType w:val="hybridMultilevel"/>
    <w:tmpl w:val="CD806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3C14DC"/>
    <w:multiLevelType w:val="hybridMultilevel"/>
    <w:tmpl w:val="574A4BC2"/>
    <w:lvl w:ilvl="0" w:tplc="E806C14E">
      <w:numFmt w:val="bullet"/>
      <w:lvlText w:val=""/>
      <w:lvlJc w:val="left"/>
      <w:pPr>
        <w:ind w:left="720" w:hanging="360"/>
      </w:pPr>
      <w:rPr>
        <w:rFonts w:ascii="Symbol" w:eastAsia="Verdana" w:hAnsi="Symbol" w:cs="Verdana"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63D3DE9"/>
    <w:multiLevelType w:val="hybridMultilevel"/>
    <w:tmpl w:val="96908916"/>
    <w:lvl w:ilvl="0" w:tplc="0415000F">
      <w:start w:val="1"/>
      <w:numFmt w:val="decimal"/>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0" w15:restartNumberingAfterBreak="0">
    <w:nsid w:val="26B937C5"/>
    <w:multiLevelType w:val="hybridMultilevel"/>
    <w:tmpl w:val="A0903250"/>
    <w:lvl w:ilvl="0" w:tplc="0415000F">
      <w:start w:val="1"/>
      <w:numFmt w:val="decimal"/>
      <w:lvlText w:val="%1."/>
      <w:lvlJc w:val="left"/>
      <w:pPr>
        <w:ind w:left="1066" w:hanging="360"/>
      </w:p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1" w15:restartNumberingAfterBreak="0">
    <w:nsid w:val="292F3754"/>
    <w:multiLevelType w:val="hybridMultilevel"/>
    <w:tmpl w:val="AE768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B745A3"/>
    <w:multiLevelType w:val="hybridMultilevel"/>
    <w:tmpl w:val="A410811E"/>
    <w:lvl w:ilvl="0" w:tplc="0484B85A">
      <w:start w:val="1"/>
      <w:numFmt w:val="lowerLetter"/>
      <w:lvlText w:val="%1)"/>
      <w:lvlJc w:val="left"/>
      <w:pPr>
        <w:ind w:left="1066" w:hanging="360"/>
      </w:pPr>
      <w:rPr>
        <w:rFonts w:ascii="Verdana" w:hAnsi="Verdana" w:hint="default"/>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3" w15:restartNumberingAfterBreak="0">
    <w:nsid w:val="2E8320BA"/>
    <w:multiLevelType w:val="multilevel"/>
    <w:tmpl w:val="89EA5BEA"/>
    <w:lvl w:ilvl="0">
      <w:start w:val="1"/>
      <w:numFmt w:val="decimal"/>
      <w:lvlText w:val="%1."/>
      <w:lvlJc w:val="left"/>
      <w:pPr>
        <w:ind w:left="0" w:firstLine="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303C3C7F"/>
    <w:multiLevelType w:val="hybridMultilevel"/>
    <w:tmpl w:val="0D20D3BC"/>
    <w:lvl w:ilvl="0" w:tplc="0415000F">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5" w15:restartNumberingAfterBreak="0">
    <w:nsid w:val="35CA3A93"/>
    <w:multiLevelType w:val="hybridMultilevel"/>
    <w:tmpl w:val="B95C7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732DB4"/>
    <w:multiLevelType w:val="hybridMultilevel"/>
    <w:tmpl w:val="31FAA5D0"/>
    <w:lvl w:ilvl="0" w:tplc="3D24F5C6">
      <w:start w:val="2"/>
      <w:numFmt w:val="decimal"/>
      <w:lvlText w:val="%1."/>
      <w:lvlJc w:val="left"/>
      <w:pPr>
        <w:ind w:left="128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2D2121"/>
    <w:multiLevelType w:val="hybridMultilevel"/>
    <w:tmpl w:val="FFEEE6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400166"/>
    <w:multiLevelType w:val="hybridMultilevel"/>
    <w:tmpl w:val="51848C14"/>
    <w:lvl w:ilvl="0" w:tplc="0415000F">
      <w:start w:val="1"/>
      <w:numFmt w:val="decimal"/>
      <w:lvlText w:val="%1."/>
      <w:lvlJc w:val="left"/>
      <w:pPr>
        <w:ind w:left="730" w:hanging="360"/>
      </w:pPr>
    </w:lvl>
    <w:lvl w:ilvl="1" w:tplc="9F5C2520">
      <w:start w:val="1"/>
      <w:numFmt w:val="lowerLetter"/>
      <w:lvlText w:val="%2)"/>
      <w:lvlJc w:val="left"/>
      <w:pPr>
        <w:ind w:left="1450" w:hanging="360"/>
      </w:pPr>
      <w:rPr>
        <w:rFonts w:hint="default"/>
      </w:r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9" w15:restartNumberingAfterBreak="0">
    <w:nsid w:val="3D5945C7"/>
    <w:multiLevelType w:val="multilevel"/>
    <w:tmpl w:val="A59AAC5C"/>
    <w:lvl w:ilvl="0">
      <w:start w:val="1"/>
      <w:numFmt w:val="decimal"/>
      <w:lvlText w:val="%1."/>
      <w:lvlJc w:val="left"/>
      <w:pPr>
        <w:ind w:left="360" w:hanging="360"/>
      </w:pPr>
      <w:rPr>
        <w:rFonts w:ascii="Verdana" w:hAnsi="Verdana" w:cs="Tahoma"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912F4C"/>
    <w:multiLevelType w:val="hybridMultilevel"/>
    <w:tmpl w:val="A1B2952E"/>
    <w:lvl w:ilvl="0" w:tplc="FFFFFFFF">
      <w:start w:val="1"/>
      <w:numFmt w:val="lowerLetter"/>
      <w:lvlText w:val="%1)"/>
      <w:lvlJc w:val="left"/>
      <w:pPr>
        <w:ind w:left="1146" w:hanging="360"/>
      </w:pPr>
      <w:rPr>
        <w:rFonts w:ascii="Verdana" w:eastAsia="Arial" w:hAnsi="Verdana" w:cs="Arial" w:hint="default"/>
        <w:b w:val="0"/>
        <w:i w:val="0"/>
        <w:strike w:val="0"/>
        <w:dstrike w:val="0"/>
        <w:color w:val="000000"/>
        <w:position w:val="0"/>
        <w:sz w:val="20"/>
        <w:szCs w:val="20"/>
        <w:u w:val="none" w:color="000000"/>
        <w:shd w:val="clear" w:color="auto" w:fill="auto"/>
        <w:vertAlign w:val="baseline"/>
      </w:rPr>
    </w:lvl>
    <w:lvl w:ilvl="1" w:tplc="0415000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15:restartNumberingAfterBreak="0">
    <w:nsid w:val="47472992"/>
    <w:multiLevelType w:val="hybridMultilevel"/>
    <w:tmpl w:val="E7EA7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483566D9"/>
    <w:multiLevelType w:val="hybridMultilevel"/>
    <w:tmpl w:val="D4AC83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172D14"/>
    <w:multiLevelType w:val="hybridMultilevel"/>
    <w:tmpl w:val="B47817B0"/>
    <w:lvl w:ilvl="0" w:tplc="3C329FFE">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49B90A08"/>
    <w:multiLevelType w:val="hybridMultilevel"/>
    <w:tmpl w:val="F7681682"/>
    <w:lvl w:ilvl="0" w:tplc="0415000F">
      <w:start w:val="1"/>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FB718C"/>
    <w:multiLevelType w:val="hybridMultilevel"/>
    <w:tmpl w:val="8ED85804"/>
    <w:lvl w:ilvl="0" w:tplc="4B020D74">
      <w:start w:val="1"/>
      <w:numFmt w:val="lowerLetter"/>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4E183E06"/>
    <w:multiLevelType w:val="multilevel"/>
    <w:tmpl w:val="00000016"/>
    <w:lvl w:ilvl="0">
      <w:start w:val="1"/>
      <w:numFmt w:val="lowerLetter"/>
      <w:lvlText w:val="%1."/>
      <w:lvlJc w:val="left"/>
      <w:pPr>
        <w:tabs>
          <w:tab w:val="num" w:pos="0"/>
        </w:tabs>
        <w:ind w:left="360" w:hanging="360"/>
      </w:pPr>
    </w:lvl>
    <w:lvl w:ilvl="1">
      <w:start w:val="1"/>
      <w:numFmt w:val="decimal"/>
      <w:lvlText w:val="%2."/>
      <w:lvlJc w:val="left"/>
      <w:pPr>
        <w:tabs>
          <w:tab w:val="num" w:pos="0"/>
        </w:tabs>
        <w:ind w:left="1140" w:hanging="42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518522FC"/>
    <w:multiLevelType w:val="multilevel"/>
    <w:tmpl w:val="45A4050E"/>
    <w:lvl w:ilvl="0">
      <w:start w:val="1"/>
      <w:numFmt w:val="decimal"/>
      <w:lvlText w:val="%1."/>
      <w:lvlJc w:val="left"/>
      <w:pPr>
        <w:ind w:left="720" w:hanging="360"/>
      </w:pPr>
    </w:lvl>
    <w:lvl w:ilvl="1">
      <w:start w:val="1"/>
      <w:numFmt w:val="decimal"/>
      <w:lvlText w:val="%2."/>
      <w:lvlJc w:val="left"/>
      <w:pPr>
        <w:ind w:left="1080" w:hanging="360"/>
      </w:pPr>
      <w:rPr>
        <w:i w:val="0"/>
        <w:iCs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55375601"/>
    <w:multiLevelType w:val="hybridMultilevel"/>
    <w:tmpl w:val="701668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4A49F2"/>
    <w:multiLevelType w:val="hybridMultilevel"/>
    <w:tmpl w:val="354AC480"/>
    <w:lvl w:ilvl="0" w:tplc="AC8AB344">
      <w:start w:val="1"/>
      <w:numFmt w:val="lowerLetter"/>
      <w:lvlText w:val="%1)"/>
      <w:lvlJc w:val="left"/>
      <w:pPr>
        <w:ind w:left="1450" w:hanging="360"/>
      </w:pPr>
      <w:rPr>
        <w:rFonts w:ascii="Verdana" w:eastAsia="Arial" w:hAnsi="Verdana" w:cs="Arial" w:hint="default"/>
        <w:b w:val="0"/>
        <w:i w:val="0"/>
        <w:strike w:val="0"/>
        <w:dstrike w:val="0"/>
        <w:color w:val="000000"/>
        <w:position w:val="0"/>
        <w:sz w:val="20"/>
        <w:szCs w:val="20"/>
        <w:u w:val="none" w:color="000000"/>
        <w:shd w:val="clear" w:color="auto" w:fill="auto"/>
        <w:vertAlign w:val="baseline"/>
      </w:r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40" w15:restartNumberingAfterBreak="0">
    <w:nsid w:val="5A3F5D7C"/>
    <w:multiLevelType w:val="multilevel"/>
    <w:tmpl w:val="458A4B40"/>
    <w:lvl w:ilvl="0">
      <w:start w:val="1"/>
      <w:numFmt w:val="decimal"/>
      <w:lvlText w:val="%1."/>
      <w:lvlJc w:val="left"/>
      <w:pPr>
        <w:ind w:left="0" w:firstLine="0"/>
      </w:pPr>
      <w:rPr>
        <w:rFonts w:ascii="Verdana" w:eastAsia="Tahoma" w:hAnsi="Verdana" w:cs="Tahoma" w:hint="default"/>
        <w:color w:val="auto"/>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5CFA331A"/>
    <w:multiLevelType w:val="multilevel"/>
    <w:tmpl w:val="4AA63288"/>
    <w:lvl w:ilvl="0">
      <w:start w:val="1"/>
      <w:numFmt w:val="lowerLetter"/>
      <w:lvlText w:val="%1."/>
      <w:lvlJc w:val="left"/>
      <w:pPr>
        <w:ind w:left="360" w:hanging="360"/>
      </w:pPr>
    </w:lvl>
    <w:lvl w:ilvl="1">
      <w:start w:val="1"/>
      <w:numFmt w:val="decimal"/>
      <w:lvlText w:val="%2."/>
      <w:lvlJc w:val="left"/>
      <w:pPr>
        <w:ind w:left="1140" w:hanging="42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0795CE3"/>
    <w:multiLevelType w:val="hybridMultilevel"/>
    <w:tmpl w:val="90965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38074C2"/>
    <w:multiLevelType w:val="hybridMultilevel"/>
    <w:tmpl w:val="DFD81F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193818"/>
    <w:multiLevelType w:val="hybridMultilevel"/>
    <w:tmpl w:val="782CBA7E"/>
    <w:name w:val="WW8Num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C4270E"/>
    <w:multiLevelType w:val="multilevel"/>
    <w:tmpl w:val="A59AAC5C"/>
    <w:lvl w:ilvl="0">
      <w:start w:val="1"/>
      <w:numFmt w:val="decimal"/>
      <w:lvlText w:val="%1."/>
      <w:lvlJc w:val="left"/>
      <w:pPr>
        <w:ind w:left="360" w:hanging="360"/>
      </w:pPr>
      <w:rPr>
        <w:rFonts w:ascii="Verdana" w:hAnsi="Verdana" w:cs="Tahoma"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EB437A7"/>
    <w:multiLevelType w:val="hybridMultilevel"/>
    <w:tmpl w:val="69685336"/>
    <w:lvl w:ilvl="0" w:tplc="5C8E0F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A24A38"/>
    <w:multiLevelType w:val="multilevel"/>
    <w:tmpl w:val="7CA2C572"/>
    <w:lvl w:ilvl="0">
      <w:start w:val="10"/>
      <w:numFmt w:val="decimal"/>
      <w:lvlText w:val="%1."/>
      <w:lvlJc w:val="left"/>
      <w:pPr>
        <w:ind w:left="720" w:hanging="360"/>
      </w:pPr>
      <w:rPr>
        <w:rFonts w:hint="default"/>
      </w:rPr>
    </w:lvl>
    <w:lvl w:ilvl="1">
      <w:start w:val="1"/>
      <w:numFmt w:val="decimal"/>
      <w:lvlText w:val="%2."/>
      <w:lvlJc w:val="left"/>
      <w:pPr>
        <w:ind w:left="1080" w:hanging="360"/>
      </w:pPr>
      <w:rPr>
        <w:rFonts w:hint="default"/>
        <w:i w:val="0"/>
        <w:iCs w:val="0"/>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8" w15:restartNumberingAfterBreak="0">
    <w:nsid w:val="719817D6"/>
    <w:multiLevelType w:val="hybridMultilevel"/>
    <w:tmpl w:val="1DC216C0"/>
    <w:lvl w:ilvl="0" w:tplc="2B4C91EC">
      <w:start w:val="1"/>
      <w:numFmt w:val="decimal"/>
      <w:lvlText w:val="%1."/>
      <w:lvlJc w:val="left"/>
      <w:pPr>
        <w:ind w:left="720" w:hanging="360"/>
      </w:pPr>
      <w:rPr>
        <w:b w:val="0"/>
        <w:bCs/>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2540AD"/>
    <w:multiLevelType w:val="hybridMultilevel"/>
    <w:tmpl w:val="CB54F4D6"/>
    <w:lvl w:ilvl="0" w:tplc="E806C14E">
      <w:numFmt w:val="bullet"/>
      <w:lvlText w:val=""/>
      <w:lvlJc w:val="left"/>
      <w:pPr>
        <w:ind w:left="720" w:hanging="360"/>
      </w:pPr>
      <w:rPr>
        <w:rFonts w:ascii="Symbol" w:eastAsia="Verdana" w:hAnsi="Symbol" w:cs="Verdana"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3CB1432"/>
    <w:multiLevelType w:val="multilevel"/>
    <w:tmpl w:val="A5E6F7C4"/>
    <w:lvl w:ilvl="0">
      <w:start w:val="1"/>
      <w:numFmt w:val="decimal"/>
      <w:lvlText w:val="%1."/>
      <w:lvlJc w:val="left"/>
      <w:pPr>
        <w:tabs>
          <w:tab w:val="num" w:pos="720"/>
        </w:tabs>
        <w:ind w:left="720" w:hanging="360"/>
      </w:pPr>
      <w:rPr>
        <w:rFonts w:cs="Verdana"/>
      </w:rPr>
    </w:lvl>
    <w:lvl w:ilvl="1">
      <w:start w:val="1"/>
      <w:numFmt w:val="lowerLetter"/>
      <w:lvlText w:val="%2)"/>
      <w:lvlJc w:val="left"/>
      <w:pPr>
        <w:tabs>
          <w:tab w:val="num" w:pos="1080"/>
        </w:tabs>
        <w:ind w:left="1080" w:hanging="360"/>
      </w:pPr>
      <w:rPr>
        <w:rFonts w:ascii="Verdana" w:eastAsia="Times New Roman" w:hAnsi="Verdana" w:cs="Verdan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58A074F"/>
    <w:multiLevelType w:val="hybridMultilevel"/>
    <w:tmpl w:val="37762A5E"/>
    <w:lvl w:ilvl="0" w:tplc="3C329FF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796076"/>
    <w:multiLevelType w:val="hybridMultilevel"/>
    <w:tmpl w:val="5C14FF16"/>
    <w:lvl w:ilvl="0" w:tplc="0415000F">
      <w:start w:val="1"/>
      <w:numFmt w:val="decimal"/>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53" w15:restartNumberingAfterBreak="0">
    <w:nsid w:val="78C913C2"/>
    <w:multiLevelType w:val="hybridMultilevel"/>
    <w:tmpl w:val="A8C2C5AA"/>
    <w:lvl w:ilvl="0" w:tplc="36CCA13A">
      <w:start w:val="1"/>
      <w:numFmt w:val="lowerLetter"/>
      <w:lvlText w:val="%1)"/>
      <w:lvlJc w:val="left"/>
      <w:pPr>
        <w:ind w:left="1086" w:hanging="360"/>
      </w:pPr>
      <w:rPr>
        <w:rFonts w:hint="default"/>
      </w:rPr>
    </w:lvl>
    <w:lvl w:ilvl="1" w:tplc="04150019" w:tentative="1">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abstractNum w:abstractNumId="54" w15:restartNumberingAfterBreak="0">
    <w:nsid w:val="7A2B1E36"/>
    <w:multiLevelType w:val="multilevel"/>
    <w:tmpl w:val="581A3FBA"/>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A58616F"/>
    <w:multiLevelType w:val="singleLevel"/>
    <w:tmpl w:val="00000008"/>
    <w:lvl w:ilvl="0">
      <w:start w:val="1"/>
      <w:numFmt w:val="decimal"/>
      <w:lvlText w:val="%1."/>
      <w:lvlJc w:val="left"/>
      <w:pPr>
        <w:tabs>
          <w:tab w:val="num" w:pos="0"/>
        </w:tabs>
        <w:ind w:left="0" w:firstLine="0"/>
      </w:pPr>
      <w:rPr>
        <w:b w:val="0"/>
        <w:i w:val="0"/>
      </w:rPr>
    </w:lvl>
  </w:abstractNum>
  <w:num w:numId="1" w16cid:durableId="1983463312">
    <w:abstractNumId w:val="37"/>
  </w:num>
  <w:num w:numId="2" w16cid:durableId="1186136886">
    <w:abstractNumId w:val="23"/>
  </w:num>
  <w:num w:numId="3" w16cid:durableId="1375542237">
    <w:abstractNumId w:val="40"/>
  </w:num>
  <w:num w:numId="4" w16cid:durableId="369963149">
    <w:abstractNumId w:val="41"/>
  </w:num>
  <w:num w:numId="5" w16cid:durableId="1620262021">
    <w:abstractNumId w:val="45"/>
  </w:num>
  <w:num w:numId="6" w16cid:durableId="1930311876">
    <w:abstractNumId w:val="29"/>
  </w:num>
  <w:num w:numId="7" w16cid:durableId="2120447069">
    <w:abstractNumId w:val="26"/>
  </w:num>
  <w:num w:numId="8" w16cid:durableId="1466388951">
    <w:abstractNumId w:val="55"/>
  </w:num>
  <w:num w:numId="9" w16cid:durableId="1819882498">
    <w:abstractNumId w:val="50"/>
  </w:num>
  <w:num w:numId="10" w16cid:durableId="1700202175">
    <w:abstractNumId w:val="36"/>
  </w:num>
  <w:num w:numId="11" w16cid:durableId="1907178197">
    <w:abstractNumId w:val="1"/>
  </w:num>
  <w:num w:numId="12" w16cid:durableId="1328288146">
    <w:abstractNumId w:val="2"/>
  </w:num>
  <w:num w:numId="13" w16cid:durableId="1047027591">
    <w:abstractNumId w:val="3"/>
  </w:num>
  <w:num w:numId="14" w16cid:durableId="1993751037">
    <w:abstractNumId w:val="0"/>
  </w:num>
  <w:num w:numId="15" w16cid:durableId="1783956381">
    <w:abstractNumId w:val="44"/>
  </w:num>
  <w:num w:numId="16" w16cid:durableId="1432312295">
    <w:abstractNumId w:val="16"/>
  </w:num>
  <w:num w:numId="17" w16cid:durableId="833302266">
    <w:abstractNumId w:val="18"/>
  </w:num>
  <w:num w:numId="18" w16cid:durableId="1524855275">
    <w:abstractNumId w:val="49"/>
  </w:num>
  <w:num w:numId="19" w16cid:durableId="264189040">
    <w:abstractNumId w:val="27"/>
  </w:num>
  <w:num w:numId="20" w16cid:durableId="1853568231">
    <w:abstractNumId w:val="17"/>
  </w:num>
  <w:num w:numId="21" w16cid:durableId="1080754313">
    <w:abstractNumId w:val="43"/>
  </w:num>
  <w:num w:numId="22" w16cid:durableId="1014069597">
    <w:abstractNumId w:val="4"/>
  </w:num>
  <w:num w:numId="23" w16cid:durableId="1106078738">
    <w:abstractNumId w:val="15"/>
  </w:num>
  <w:num w:numId="24" w16cid:durableId="1105341440">
    <w:abstractNumId w:val="38"/>
  </w:num>
  <w:num w:numId="25" w16cid:durableId="989674874">
    <w:abstractNumId w:val="46"/>
  </w:num>
  <w:num w:numId="26" w16cid:durableId="753285182">
    <w:abstractNumId w:val="8"/>
  </w:num>
  <w:num w:numId="27" w16cid:durableId="1838418642">
    <w:abstractNumId w:val="20"/>
  </w:num>
  <w:num w:numId="28" w16cid:durableId="1304508771">
    <w:abstractNumId w:val="42"/>
  </w:num>
  <w:num w:numId="29" w16cid:durableId="1163932721">
    <w:abstractNumId w:val="25"/>
  </w:num>
  <w:num w:numId="30" w16cid:durableId="1872719125">
    <w:abstractNumId w:val="31"/>
  </w:num>
  <w:num w:numId="31" w16cid:durableId="2070689640">
    <w:abstractNumId w:val="12"/>
    <w:lvlOverride w:ilvl="0">
      <w:startOverride w:val="1"/>
    </w:lvlOverride>
  </w:num>
  <w:num w:numId="32" w16cid:durableId="148874269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037768">
    <w:abstractNumId w:val="48"/>
  </w:num>
  <w:num w:numId="34" w16cid:durableId="401106116">
    <w:abstractNumId w:val="22"/>
  </w:num>
  <w:num w:numId="35" w16cid:durableId="68888431">
    <w:abstractNumId w:val="35"/>
  </w:num>
  <w:num w:numId="36" w16cid:durableId="392392268">
    <w:abstractNumId w:val="5"/>
  </w:num>
  <w:num w:numId="37" w16cid:durableId="592855273">
    <w:abstractNumId w:val="32"/>
  </w:num>
  <w:num w:numId="38" w16cid:durableId="2084569927">
    <w:abstractNumId w:val="53"/>
  </w:num>
  <w:num w:numId="39" w16cid:durableId="1848132877">
    <w:abstractNumId w:val="33"/>
  </w:num>
  <w:num w:numId="40" w16cid:durableId="910386148">
    <w:abstractNumId w:val="34"/>
  </w:num>
  <w:num w:numId="41" w16cid:durableId="1658922551">
    <w:abstractNumId w:val="24"/>
  </w:num>
  <w:num w:numId="42" w16cid:durableId="1006640686">
    <w:abstractNumId w:val="14"/>
  </w:num>
  <w:num w:numId="43" w16cid:durableId="35785156">
    <w:abstractNumId w:val="51"/>
  </w:num>
  <w:num w:numId="44" w16cid:durableId="1661427428">
    <w:abstractNumId w:val="11"/>
  </w:num>
  <w:num w:numId="45" w16cid:durableId="560018192">
    <w:abstractNumId w:val="52"/>
  </w:num>
  <w:num w:numId="46" w16cid:durableId="908228569">
    <w:abstractNumId w:val="21"/>
  </w:num>
  <w:num w:numId="47" w16cid:durableId="563683308">
    <w:abstractNumId w:val="10"/>
  </w:num>
  <w:num w:numId="48" w16cid:durableId="1558008434">
    <w:abstractNumId w:val="28"/>
  </w:num>
  <w:num w:numId="49" w16cid:durableId="859512938">
    <w:abstractNumId w:val="9"/>
  </w:num>
  <w:num w:numId="50" w16cid:durableId="1186018671">
    <w:abstractNumId w:val="30"/>
  </w:num>
  <w:num w:numId="51" w16cid:durableId="805318052">
    <w:abstractNumId w:val="39"/>
  </w:num>
  <w:num w:numId="52" w16cid:durableId="698891307">
    <w:abstractNumId w:val="19"/>
  </w:num>
  <w:num w:numId="53" w16cid:durableId="250116678">
    <w:abstractNumId w:val="47"/>
  </w:num>
  <w:num w:numId="54" w16cid:durableId="312417333">
    <w:abstractNumId w:val="7"/>
  </w:num>
  <w:num w:numId="55" w16cid:durableId="1471091802">
    <w:abstractNumId w:val="6"/>
  </w:num>
  <w:num w:numId="56" w16cid:durableId="1967198116">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IgnoredOnceLinguisticErrors" w:val="{3626977B-4E84-48AD-B37B-8C520AB5FCEF}"/>
    <w:docVar w:name="LE_LinguisticErrors" w:val="{1CB34C65-0266-42F2-AA28-0E8FB6AA73E6}"/>
    <w:docVar w:name="LE_Links" w:val="{86049043-C709-45BA-B60C-9DD0453C4139}"/>
  </w:docVars>
  <w:rsids>
    <w:rsidRoot w:val="005F72C4"/>
    <w:rsid w:val="00005A78"/>
    <w:rsid w:val="00024132"/>
    <w:rsid w:val="00026D42"/>
    <w:rsid w:val="00027D4F"/>
    <w:rsid w:val="000321CD"/>
    <w:rsid w:val="00032F9D"/>
    <w:rsid w:val="00034E51"/>
    <w:rsid w:val="00041F56"/>
    <w:rsid w:val="00044041"/>
    <w:rsid w:val="00044FD7"/>
    <w:rsid w:val="00062C9B"/>
    <w:rsid w:val="00070FCE"/>
    <w:rsid w:val="00077D96"/>
    <w:rsid w:val="00081152"/>
    <w:rsid w:val="0008286F"/>
    <w:rsid w:val="000A1D07"/>
    <w:rsid w:val="000A3417"/>
    <w:rsid w:val="000A797E"/>
    <w:rsid w:val="000B5E11"/>
    <w:rsid w:val="000C297B"/>
    <w:rsid w:val="000C669B"/>
    <w:rsid w:val="000D0AC6"/>
    <w:rsid w:val="000F0583"/>
    <w:rsid w:val="000F7297"/>
    <w:rsid w:val="001014A1"/>
    <w:rsid w:val="00115E2A"/>
    <w:rsid w:val="0013187D"/>
    <w:rsid w:val="001327E8"/>
    <w:rsid w:val="0013506A"/>
    <w:rsid w:val="001375DD"/>
    <w:rsid w:val="001433C2"/>
    <w:rsid w:val="001476C4"/>
    <w:rsid w:val="00152FB6"/>
    <w:rsid w:val="00154698"/>
    <w:rsid w:val="00156F2F"/>
    <w:rsid w:val="00167279"/>
    <w:rsid w:val="00177BF7"/>
    <w:rsid w:val="00177E71"/>
    <w:rsid w:val="00187111"/>
    <w:rsid w:val="0019622C"/>
    <w:rsid w:val="001B03A5"/>
    <w:rsid w:val="001B27CC"/>
    <w:rsid w:val="001B2C96"/>
    <w:rsid w:val="001E04C0"/>
    <w:rsid w:val="001E0EA6"/>
    <w:rsid w:val="001E6C96"/>
    <w:rsid w:val="0020374E"/>
    <w:rsid w:val="0021377C"/>
    <w:rsid w:val="002212C3"/>
    <w:rsid w:val="00227C77"/>
    <w:rsid w:val="00237B03"/>
    <w:rsid w:val="00251D0A"/>
    <w:rsid w:val="00252E7E"/>
    <w:rsid w:val="0026164B"/>
    <w:rsid w:val="00262372"/>
    <w:rsid w:val="00263E8C"/>
    <w:rsid w:val="002779BB"/>
    <w:rsid w:val="002801FC"/>
    <w:rsid w:val="00283FC2"/>
    <w:rsid w:val="002906D4"/>
    <w:rsid w:val="00292CCE"/>
    <w:rsid w:val="002952B2"/>
    <w:rsid w:val="00297830"/>
    <w:rsid w:val="002C2084"/>
    <w:rsid w:val="002D5152"/>
    <w:rsid w:val="002E216F"/>
    <w:rsid w:val="002E56D1"/>
    <w:rsid w:val="002E7A48"/>
    <w:rsid w:val="002F009A"/>
    <w:rsid w:val="002F353E"/>
    <w:rsid w:val="002F4975"/>
    <w:rsid w:val="00302AE1"/>
    <w:rsid w:val="00303234"/>
    <w:rsid w:val="00303D8F"/>
    <w:rsid w:val="00312356"/>
    <w:rsid w:val="0031274F"/>
    <w:rsid w:val="0031758B"/>
    <w:rsid w:val="003208BE"/>
    <w:rsid w:val="00325143"/>
    <w:rsid w:val="00331545"/>
    <w:rsid w:val="00333E24"/>
    <w:rsid w:val="00340DAC"/>
    <w:rsid w:val="00343C21"/>
    <w:rsid w:val="003536C2"/>
    <w:rsid w:val="00353B09"/>
    <w:rsid w:val="00353BB6"/>
    <w:rsid w:val="00356FD8"/>
    <w:rsid w:val="00361ECF"/>
    <w:rsid w:val="00364A72"/>
    <w:rsid w:val="00375D70"/>
    <w:rsid w:val="00394982"/>
    <w:rsid w:val="003C7CB2"/>
    <w:rsid w:val="003D1C7A"/>
    <w:rsid w:val="003D27CD"/>
    <w:rsid w:val="003D543D"/>
    <w:rsid w:val="003D63F8"/>
    <w:rsid w:val="003D693F"/>
    <w:rsid w:val="003F6673"/>
    <w:rsid w:val="00400053"/>
    <w:rsid w:val="00403533"/>
    <w:rsid w:val="00411BFB"/>
    <w:rsid w:val="004143D5"/>
    <w:rsid w:val="00417110"/>
    <w:rsid w:val="00427A94"/>
    <w:rsid w:val="0043794C"/>
    <w:rsid w:val="00440EAD"/>
    <w:rsid w:val="004443EE"/>
    <w:rsid w:val="00446316"/>
    <w:rsid w:val="00452817"/>
    <w:rsid w:val="00453170"/>
    <w:rsid w:val="00464014"/>
    <w:rsid w:val="00466B79"/>
    <w:rsid w:val="00474873"/>
    <w:rsid w:val="0047574F"/>
    <w:rsid w:val="0047644C"/>
    <w:rsid w:val="00481D79"/>
    <w:rsid w:val="0048603A"/>
    <w:rsid w:val="00497086"/>
    <w:rsid w:val="004B167A"/>
    <w:rsid w:val="004C7BC4"/>
    <w:rsid w:val="004D4F6D"/>
    <w:rsid w:val="004D5C57"/>
    <w:rsid w:val="004D5E01"/>
    <w:rsid w:val="004D7940"/>
    <w:rsid w:val="004F07FE"/>
    <w:rsid w:val="0050610A"/>
    <w:rsid w:val="00523C73"/>
    <w:rsid w:val="0053618B"/>
    <w:rsid w:val="00541A47"/>
    <w:rsid w:val="00547D2F"/>
    <w:rsid w:val="00557B65"/>
    <w:rsid w:val="00562ACC"/>
    <w:rsid w:val="005648E4"/>
    <w:rsid w:val="00582391"/>
    <w:rsid w:val="005867AB"/>
    <w:rsid w:val="005A652E"/>
    <w:rsid w:val="005A6E64"/>
    <w:rsid w:val="005A772E"/>
    <w:rsid w:val="005C08CF"/>
    <w:rsid w:val="005C2BBA"/>
    <w:rsid w:val="005C2E6A"/>
    <w:rsid w:val="005F72C4"/>
    <w:rsid w:val="006005C5"/>
    <w:rsid w:val="0060472C"/>
    <w:rsid w:val="00604876"/>
    <w:rsid w:val="00607DF6"/>
    <w:rsid w:val="00614781"/>
    <w:rsid w:val="00616E64"/>
    <w:rsid w:val="0062374A"/>
    <w:rsid w:val="00632F9F"/>
    <w:rsid w:val="00636A3F"/>
    <w:rsid w:val="00640C74"/>
    <w:rsid w:val="00642560"/>
    <w:rsid w:val="006472C2"/>
    <w:rsid w:val="0065497A"/>
    <w:rsid w:val="006657A7"/>
    <w:rsid w:val="006717DB"/>
    <w:rsid w:val="00675F13"/>
    <w:rsid w:val="00681512"/>
    <w:rsid w:val="00681EA2"/>
    <w:rsid w:val="00687E55"/>
    <w:rsid w:val="00691054"/>
    <w:rsid w:val="006A27A1"/>
    <w:rsid w:val="006A2DB2"/>
    <w:rsid w:val="006A43B7"/>
    <w:rsid w:val="006B4ED2"/>
    <w:rsid w:val="006C0193"/>
    <w:rsid w:val="006C0399"/>
    <w:rsid w:val="006C084D"/>
    <w:rsid w:val="006E1CD5"/>
    <w:rsid w:val="006E568A"/>
    <w:rsid w:val="00722586"/>
    <w:rsid w:val="007337E8"/>
    <w:rsid w:val="007372EF"/>
    <w:rsid w:val="00742C0A"/>
    <w:rsid w:val="007462F3"/>
    <w:rsid w:val="00751908"/>
    <w:rsid w:val="00754B81"/>
    <w:rsid w:val="0076541B"/>
    <w:rsid w:val="007753CE"/>
    <w:rsid w:val="00782915"/>
    <w:rsid w:val="00784924"/>
    <w:rsid w:val="007908B6"/>
    <w:rsid w:val="00796E3F"/>
    <w:rsid w:val="007A67EA"/>
    <w:rsid w:val="007B7419"/>
    <w:rsid w:val="007C10B3"/>
    <w:rsid w:val="007D1590"/>
    <w:rsid w:val="007D308A"/>
    <w:rsid w:val="007D6253"/>
    <w:rsid w:val="007E33E1"/>
    <w:rsid w:val="00802967"/>
    <w:rsid w:val="00803B69"/>
    <w:rsid w:val="00815850"/>
    <w:rsid w:val="00831150"/>
    <w:rsid w:val="00836E0A"/>
    <w:rsid w:val="00843D1A"/>
    <w:rsid w:val="00855B71"/>
    <w:rsid w:val="00857618"/>
    <w:rsid w:val="00874FF7"/>
    <w:rsid w:val="0088108C"/>
    <w:rsid w:val="008A2546"/>
    <w:rsid w:val="008A2A70"/>
    <w:rsid w:val="008B0AC1"/>
    <w:rsid w:val="008E5798"/>
    <w:rsid w:val="00900B54"/>
    <w:rsid w:val="00916B0A"/>
    <w:rsid w:val="00934026"/>
    <w:rsid w:val="00935A72"/>
    <w:rsid w:val="00936B5B"/>
    <w:rsid w:val="0094325B"/>
    <w:rsid w:val="00953208"/>
    <w:rsid w:val="00964AB6"/>
    <w:rsid w:val="00964C78"/>
    <w:rsid w:val="009673E9"/>
    <w:rsid w:val="009811D5"/>
    <w:rsid w:val="009909C9"/>
    <w:rsid w:val="00993486"/>
    <w:rsid w:val="0099565D"/>
    <w:rsid w:val="009956AA"/>
    <w:rsid w:val="00995B82"/>
    <w:rsid w:val="009B61CD"/>
    <w:rsid w:val="009C6413"/>
    <w:rsid w:val="009C796D"/>
    <w:rsid w:val="009E197F"/>
    <w:rsid w:val="009E1FA1"/>
    <w:rsid w:val="00A22137"/>
    <w:rsid w:val="00A35CBB"/>
    <w:rsid w:val="00A427EE"/>
    <w:rsid w:val="00A61DD0"/>
    <w:rsid w:val="00A633AE"/>
    <w:rsid w:val="00A64277"/>
    <w:rsid w:val="00A659FA"/>
    <w:rsid w:val="00A676C7"/>
    <w:rsid w:val="00A766D8"/>
    <w:rsid w:val="00A76C2C"/>
    <w:rsid w:val="00A839CC"/>
    <w:rsid w:val="00A84348"/>
    <w:rsid w:val="00A8758D"/>
    <w:rsid w:val="00A93BC1"/>
    <w:rsid w:val="00A93E50"/>
    <w:rsid w:val="00AA3690"/>
    <w:rsid w:val="00AA575A"/>
    <w:rsid w:val="00AB224B"/>
    <w:rsid w:val="00AB4AC0"/>
    <w:rsid w:val="00AB5839"/>
    <w:rsid w:val="00AC4328"/>
    <w:rsid w:val="00AD25CE"/>
    <w:rsid w:val="00AD311D"/>
    <w:rsid w:val="00AD5DEA"/>
    <w:rsid w:val="00B068FF"/>
    <w:rsid w:val="00B110DA"/>
    <w:rsid w:val="00B11412"/>
    <w:rsid w:val="00B16CA3"/>
    <w:rsid w:val="00B173A7"/>
    <w:rsid w:val="00B216D6"/>
    <w:rsid w:val="00B22AB3"/>
    <w:rsid w:val="00B252D4"/>
    <w:rsid w:val="00B318A6"/>
    <w:rsid w:val="00B40027"/>
    <w:rsid w:val="00B455E1"/>
    <w:rsid w:val="00B54172"/>
    <w:rsid w:val="00B67D33"/>
    <w:rsid w:val="00B824EE"/>
    <w:rsid w:val="00B934C9"/>
    <w:rsid w:val="00B95392"/>
    <w:rsid w:val="00BA360C"/>
    <w:rsid w:val="00BC1BF5"/>
    <w:rsid w:val="00BD6383"/>
    <w:rsid w:val="00BD723E"/>
    <w:rsid w:val="00BE5149"/>
    <w:rsid w:val="00BE7BCD"/>
    <w:rsid w:val="00C01D41"/>
    <w:rsid w:val="00C04641"/>
    <w:rsid w:val="00C04B35"/>
    <w:rsid w:val="00C177E8"/>
    <w:rsid w:val="00C206CC"/>
    <w:rsid w:val="00C32F20"/>
    <w:rsid w:val="00C367B0"/>
    <w:rsid w:val="00C378E8"/>
    <w:rsid w:val="00C52CBC"/>
    <w:rsid w:val="00C55A78"/>
    <w:rsid w:val="00C8463A"/>
    <w:rsid w:val="00C8639E"/>
    <w:rsid w:val="00C91A88"/>
    <w:rsid w:val="00C94EB9"/>
    <w:rsid w:val="00CA13CF"/>
    <w:rsid w:val="00CB5F02"/>
    <w:rsid w:val="00CC0215"/>
    <w:rsid w:val="00CD4B80"/>
    <w:rsid w:val="00CF1E0A"/>
    <w:rsid w:val="00CF24A5"/>
    <w:rsid w:val="00D220D2"/>
    <w:rsid w:val="00D300B5"/>
    <w:rsid w:val="00D34D21"/>
    <w:rsid w:val="00D733AE"/>
    <w:rsid w:val="00D92084"/>
    <w:rsid w:val="00D953BF"/>
    <w:rsid w:val="00D963B1"/>
    <w:rsid w:val="00D96DAB"/>
    <w:rsid w:val="00DA64E5"/>
    <w:rsid w:val="00DB0ECB"/>
    <w:rsid w:val="00DB3557"/>
    <w:rsid w:val="00DB5C7F"/>
    <w:rsid w:val="00DB6440"/>
    <w:rsid w:val="00DC00D9"/>
    <w:rsid w:val="00DC2565"/>
    <w:rsid w:val="00DC7820"/>
    <w:rsid w:val="00DC7CA1"/>
    <w:rsid w:val="00DD371E"/>
    <w:rsid w:val="00DD484A"/>
    <w:rsid w:val="00DD4DA4"/>
    <w:rsid w:val="00DD524C"/>
    <w:rsid w:val="00DE56DB"/>
    <w:rsid w:val="00DE5B5D"/>
    <w:rsid w:val="00DF0685"/>
    <w:rsid w:val="00E02D1C"/>
    <w:rsid w:val="00E03AE5"/>
    <w:rsid w:val="00E047E8"/>
    <w:rsid w:val="00E143FA"/>
    <w:rsid w:val="00E20E60"/>
    <w:rsid w:val="00E35D8F"/>
    <w:rsid w:val="00E41B4F"/>
    <w:rsid w:val="00E56A9B"/>
    <w:rsid w:val="00E60A6D"/>
    <w:rsid w:val="00E61034"/>
    <w:rsid w:val="00E652FA"/>
    <w:rsid w:val="00E742E8"/>
    <w:rsid w:val="00E751B4"/>
    <w:rsid w:val="00E82DFA"/>
    <w:rsid w:val="00E8653B"/>
    <w:rsid w:val="00EA704D"/>
    <w:rsid w:val="00EB05E0"/>
    <w:rsid w:val="00EB2848"/>
    <w:rsid w:val="00EB6512"/>
    <w:rsid w:val="00EB748D"/>
    <w:rsid w:val="00EC0920"/>
    <w:rsid w:val="00ED2132"/>
    <w:rsid w:val="00ED2465"/>
    <w:rsid w:val="00EE6D49"/>
    <w:rsid w:val="00EF341D"/>
    <w:rsid w:val="00EF4005"/>
    <w:rsid w:val="00F0188D"/>
    <w:rsid w:val="00F21147"/>
    <w:rsid w:val="00F31D96"/>
    <w:rsid w:val="00F42D42"/>
    <w:rsid w:val="00F44C30"/>
    <w:rsid w:val="00F55754"/>
    <w:rsid w:val="00F7395D"/>
    <w:rsid w:val="00FA2C3B"/>
    <w:rsid w:val="00FB257E"/>
    <w:rsid w:val="00FB460E"/>
    <w:rsid w:val="00FB79B3"/>
    <w:rsid w:val="00FC55EB"/>
    <w:rsid w:val="00FC6E07"/>
    <w:rsid w:val="00FC6EE6"/>
    <w:rsid w:val="00FC7DF6"/>
    <w:rsid w:val="00FD420D"/>
    <w:rsid w:val="00FD425D"/>
    <w:rsid w:val="00FD42A1"/>
    <w:rsid w:val="00FE5C79"/>
    <w:rsid w:val="00FF4A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E20DB"/>
  <w15:chartTrackingRefBased/>
  <w15:docId w15:val="{C521615B-F186-426E-B8E4-6BFA3DC8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Pr>
      <w:sz w:val="24"/>
      <w:szCs w:val="24"/>
    </w:rPr>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E02D1C"/>
    <w:rPr>
      <w:rFonts w:ascii="Segoe UI" w:hAnsi="Segoe UI" w:cs="Segoe UI"/>
      <w:sz w:val="18"/>
      <w:szCs w:val="18"/>
    </w:rPr>
  </w:style>
  <w:style w:type="character" w:customStyle="1" w:styleId="TekstdymkaZnak">
    <w:name w:val="Tekst dymka Znak"/>
    <w:link w:val="Tekstdymka"/>
    <w:uiPriority w:val="99"/>
    <w:semiHidden/>
    <w:rsid w:val="00E02D1C"/>
    <w:rPr>
      <w:rFonts w:ascii="Segoe UI" w:hAnsi="Segoe UI" w:cs="Segoe UI"/>
      <w:sz w:val="18"/>
      <w:szCs w:val="18"/>
    </w:rPr>
  </w:style>
  <w:style w:type="paragraph" w:styleId="Akapitzlist">
    <w:name w:val="List Paragraph"/>
    <w:aliases w:val="L1,Numerowanie,Akapit z listą5,T_SZ_List Paragraph"/>
    <w:basedOn w:val="Normalny"/>
    <w:link w:val="AkapitzlistZnak"/>
    <w:uiPriority w:val="34"/>
    <w:qFormat/>
    <w:rsid w:val="00EE6D49"/>
    <w:pPr>
      <w:widowControl w:val="0"/>
      <w:suppressAutoHyphens/>
      <w:ind w:left="720"/>
    </w:pPr>
    <w:rPr>
      <w:rFonts w:eastAsia="Lucida Sans Unicode"/>
      <w:kern w:val="1"/>
      <w:lang w:eastAsia="zh-CN"/>
    </w:rPr>
  </w:style>
  <w:style w:type="character" w:customStyle="1" w:styleId="AkapitzlistZnak">
    <w:name w:val="Akapit z listą Znak"/>
    <w:aliases w:val="L1 Znak,Numerowanie Znak,Akapit z listą5 Znak,T_SZ_List Paragraph Znak"/>
    <w:link w:val="Akapitzlist"/>
    <w:uiPriority w:val="34"/>
    <w:locked/>
    <w:rsid w:val="00EE6D49"/>
    <w:rPr>
      <w:rFonts w:eastAsia="Lucida Sans Unicode"/>
      <w:kern w:val="1"/>
      <w:lang w:eastAsia="zh-CN"/>
    </w:rPr>
  </w:style>
  <w:style w:type="paragraph" w:styleId="Nagwek">
    <w:name w:val="header"/>
    <w:basedOn w:val="Normalny"/>
    <w:link w:val="NagwekZnak"/>
    <w:uiPriority w:val="99"/>
    <w:unhideWhenUsed/>
    <w:rsid w:val="0076541B"/>
    <w:pPr>
      <w:tabs>
        <w:tab w:val="center" w:pos="4536"/>
        <w:tab w:val="right" w:pos="9072"/>
      </w:tabs>
    </w:pPr>
  </w:style>
  <w:style w:type="character" w:customStyle="1" w:styleId="NagwekZnak">
    <w:name w:val="Nagłówek Znak"/>
    <w:basedOn w:val="Domylnaczcionkaakapitu"/>
    <w:link w:val="Nagwek"/>
    <w:uiPriority w:val="99"/>
    <w:rsid w:val="0076541B"/>
  </w:style>
  <w:style w:type="paragraph" w:styleId="Stopka">
    <w:name w:val="footer"/>
    <w:basedOn w:val="Normalny"/>
    <w:link w:val="StopkaZnak"/>
    <w:uiPriority w:val="99"/>
    <w:unhideWhenUsed/>
    <w:rsid w:val="0076541B"/>
    <w:pPr>
      <w:tabs>
        <w:tab w:val="center" w:pos="4536"/>
        <w:tab w:val="right" w:pos="9072"/>
      </w:tabs>
    </w:pPr>
  </w:style>
  <w:style w:type="character" w:customStyle="1" w:styleId="StopkaZnak">
    <w:name w:val="Stopka Znak"/>
    <w:basedOn w:val="Domylnaczcionkaakapitu"/>
    <w:link w:val="Stopka"/>
    <w:uiPriority w:val="99"/>
    <w:rsid w:val="0076541B"/>
  </w:style>
  <w:style w:type="character" w:styleId="Odwoaniedokomentarza">
    <w:name w:val="annotation reference"/>
    <w:uiPriority w:val="99"/>
    <w:semiHidden/>
    <w:unhideWhenUsed/>
    <w:rsid w:val="006472C2"/>
    <w:rPr>
      <w:sz w:val="16"/>
      <w:szCs w:val="16"/>
    </w:rPr>
  </w:style>
  <w:style w:type="paragraph" w:styleId="Tekstkomentarza">
    <w:name w:val="annotation text"/>
    <w:basedOn w:val="Normalny"/>
    <w:link w:val="TekstkomentarzaZnak"/>
    <w:uiPriority w:val="99"/>
    <w:unhideWhenUsed/>
    <w:rsid w:val="006472C2"/>
    <w:rPr>
      <w:sz w:val="20"/>
      <w:szCs w:val="20"/>
    </w:rPr>
  </w:style>
  <w:style w:type="character" w:customStyle="1" w:styleId="TekstkomentarzaZnak">
    <w:name w:val="Tekst komentarza Znak"/>
    <w:basedOn w:val="Domylnaczcionkaakapitu"/>
    <w:link w:val="Tekstkomentarza"/>
    <w:uiPriority w:val="99"/>
    <w:rsid w:val="006472C2"/>
  </w:style>
  <w:style w:type="paragraph" w:styleId="Tematkomentarza">
    <w:name w:val="annotation subject"/>
    <w:basedOn w:val="Tekstkomentarza"/>
    <w:next w:val="Tekstkomentarza"/>
    <w:link w:val="TematkomentarzaZnak"/>
    <w:uiPriority w:val="99"/>
    <w:semiHidden/>
    <w:unhideWhenUsed/>
    <w:rsid w:val="006472C2"/>
    <w:rPr>
      <w:b/>
      <w:bCs/>
    </w:rPr>
  </w:style>
  <w:style w:type="character" w:customStyle="1" w:styleId="TematkomentarzaZnak">
    <w:name w:val="Temat komentarza Znak"/>
    <w:link w:val="Tematkomentarza"/>
    <w:uiPriority w:val="99"/>
    <w:semiHidden/>
    <w:rsid w:val="006472C2"/>
    <w:rPr>
      <w:b/>
      <w:bCs/>
    </w:rPr>
  </w:style>
  <w:style w:type="paragraph" w:styleId="Poprawka">
    <w:name w:val="Revision"/>
    <w:hidden/>
    <w:uiPriority w:val="99"/>
    <w:semiHidden/>
    <w:rsid w:val="00C04641"/>
    <w:rPr>
      <w:sz w:val="24"/>
      <w:szCs w:val="24"/>
    </w:rPr>
  </w:style>
  <w:style w:type="table" w:styleId="Tabela-Siatka">
    <w:name w:val="Table Grid"/>
    <w:basedOn w:val="Standardowy"/>
    <w:uiPriority w:val="59"/>
    <w:unhideWhenUsed/>
    <w:rsid w:val="00DF0685"/>
    <w:rPr>
      <w:rFonts w:ascii="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754B81"/>
    <w:rPr>
      <w:color w:val="0563C1"/>
      <w:u w:val="single"/>
    </w:rPr>
  </w:style>
  <w:style w:type="character" w:styleId="Nierozpoznanawzmianka">
    <w:name w:val="Unresolved Mention"/>
    <w:uiPriority w:val="99"/>
    <w:semiHidden/>
    <w:unhideWhenUsed/>
    <w:rsid w:val="00754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park@sm-park.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L i n g u i s t i c E r r o r s D i c t i o n a r y W o r d   x m l n s : x s d = " h t t p : / / w w w . w 3 . o r g / 2 0 0 1 / X M L S c h e m a "   x m l n s : x s i = " h t t p : / / w w w . w 3 . o r g / 2 0 0 1 / X M L S c h e m a - i n s t a n c e " / > 
</file>

<file path=customXml/item2.xml>��< ? x m l   v e r s i o n = " 1 . 0 "   e n c o d i n g = " u t f - 1 6 " ? > < A r r a y O f I g n o r e d L i n g u i s t i c E r r o r   x m l n s : x s d = " h t t p : / / w w w . w 3 . o r g / 2 0 0 1 / X M L S c h e m a "   x m l n s : x s i = " h t t p : / / w w w . w 3 . o r g / 2 0 0 1 / X M L S c h e m a - i n s t a n c e " / > 
</file>

<file path=customXml/item3.xml>��< ? x m l   v e r s i o n = " 1 . 0 "   e n c o d i n g = " u t f - 1 6 " ? > < A r r a y O f D o c u m e n t L i n k   x m l n s : x s d = " h t t p : / / w w w . w 3 . o r g / 2 0 0 1 / X M L S c h e m a "   x m l n s : x s i = " h t t p : / / w w w . w 3 . o r g / 2 0 0 1 / X M L S c h e m a - i n s t a n c 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34C65-0266-42F2-AA28-0E8FB6AA73E6}">
  <ds:schemaRefs>
    <ds:schemaRef ds:uri="http://www.w3.org/2001/XMLSchema"/>
  </ds:schemaRefs>
</ds:datastoreItem>
</file>

<file path=customXml/itemProps2.xml><?xml version="1.0" encoding="utf-8"?>
<ds:datastoreItem xmlns:ds="http://schemas.openxmlformats.org/officeDocument/2006/customXml" ds:itemID="{3626977B-4E84-48AD-B37B-8C520AB5FCEF}">
  <ds:schemaRefs>
    <ds:schemaRef ds:uri="http://www.w3.org/2001/XMLSchema"/>
  </ds:schemaRefs>
</ds:datastoreItem>
</file>

<file path=customXml/itemProps3.xml><?xml version="1.0" encoding="utf-8"?>
<ds:datastoreItem xmlns:ds="http://schemas.openxmlformats.org/officeDocument/2006/customXml" ds:itemID="{86049043-C709-45BA-B60C-9DD0453C4139}">
  <ds:schemaRefs>
    <ds:schemaRef ds:uri="http://www.w3.org/2001/XMLSchema"/>
  </ds:schemaRefs>
</ds:datastoreItem>
</file>

<file path=customXml/itemProps4.xml><?xml version="1.0" encoding="utf-8"?>
<ds:datastoreItem xmlns:ds="http://schemas.openxmlformats.org/officeDocument/2006/customXml" ds:itemID="{6F35C7F0-47F0-4143-9CAE-489D77A43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6090</Words>
  <Characters>36545</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42550</CharactersWithSpaces>
  <SharedDoc>false</SharedDoc>
  <HLinks>
    <vt:vector size="6" baseType="variant">
      <vt:variant>
        <vt:i4>1179684</vt:i4>
      </vt:variant>
      <vt:variant>
        <vt:i4>0</vt:i4>
      </vt:variant>
      <vt:variant>
        <vt:i4>0</vt:i4>
      </vt:variant>
      <vt:variant>
        <vt:i4>5</vt:i4>
      </vt:variant>
      <vt:variant>
        <vt:lpwstr>mailto:sm-park@sm-park.pl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Komputer</dc:creator>
  <cp:keywords/>
  <cp:lastModifiedBy>Robert Ka</cp:lastModifiedBy>
  <cp:revision>4</cp:revision>
  <cp:lastPrinted>2022-03-08T10:53:00Z</cp:lastPrinted>
  <dcterms:created xsi:type="dcterms:W3CDTF">2026-02-27T10:01:00Z</dcterms:created>
  <dcterms:modified xsi:type="dcterms:W3CDTF">2026-02-27T10:20:00Z</dcterms:modified>
</cp:coreProperties>
</file>